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5931C2ED"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7A7D42" w:rsidRPr="00364157">
        <w:rPr>
          <w:rFonts w:ascii="GHEA Grapalat" w:hAnsi="GHEA Grapalat"/>
          <w:i w:val="0"/>
          <w:lang w:val="af-ZA"/>
        </w:rPr>
        <w:t>փետրվարի</w:t>
      </w:r>
      <w:r w:rsidR="00482A73" w:rsidRPr="00364157">
        <w:rPr>
          <w:rFonts w:ascii="GHEA Grapalat" w:hAnsi="GHEA Grapalat"/>
          <w:i w:val="0"/>
          <w:lang w:val="af-ZA"/>
        </w:rPr>
        <w:t xml:space="preserve"> </w:t>
      </w:r>
      <w:r w:rsidR="007A7D42" w:rsidRPr="00364157">
        <w:rPr>
          <w:rFonts w:ascii="GHEA Grapalat" w:hAnsi="GHEA Grapalat"/>
          <w:i w:val="0"/>
          <w:lang w:val="af-ZA"/>
        </w:rPr>
        <w:t>1</w:t>
      </w:r>
      <w:r w:rsidR="00330553">
        <w:rPr>
          <w:rFonts w:ascii="GHEA Grapalat" w:hAnsi="GHEA Grapalat"/>
          <w:i w:val="0"/>
          <w:lang w:val="af-ZA"/>
        </w:rPr>
        <w:t>2</w:t>
      </w:r>
      <w:r w:rsidRPr="00364157">
        <w:rPr>
          <w:rFonts w:ascii="GHEA Grapalat" w:hAnsi="GHEA Grapalat"/>
          <w:i w:val="0"/>
          <w:lang w:val="af-ZA"/>
        </w:rPr>
        <w:t>-ի թիվ 1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45250CFD"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ՀՀՔԿ-ԲՄԽԾՁԲ-</w:t>
      </w:r>
      <w:r w:rsidR="00330553">
        <w:rPr>
          <w:rFonts w:ascii="GHEA Grapalat" w:hAnsi="GHEA Grapalat"/>
          <w:i w:val="0"/>
          <w:lang w:val="af-ZA"/>
        </w:rPr>
        <w:t>25/14</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547D186B"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330553" w:rsidRPr="00330553">
        <w:rPr>
          <w:rFonts w:ascii="GHEA Grapalat" w:hAnsi="GHEA Grapalat"/>
          <w:b/>
          <w:i w:val="0"/>
          <w:lang w:val="af-ZA"/>
        </w:rPr>
        <w:t>ՀՀ Արմավիրի մարզի Արմավիր քաղաքի «Արմավիրի N 6 հիմնական դպրոց» ՊՈԱԿ</w:t>
      </w:r>
      <w:r w:rsidR="007A7D42" w:rsidRPr="00364157">
        <w:rPr>
          <w:rFonts w:ascii="GHEA Grapalat" w:hAnsi="GHEA Grapalat"/>
          <w:b/>
          <w:i w:val="0"/>
          <w:lang w:val="af-ZA"/>
        </w:rPr>
        <w:t xml:space="preserve">-ի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C33CB0F"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330553">
        <w:rPr>
          <w:rFonts w:ascii="GHEA Grapalat" w:hAnsi="GHEA Grapalat"/>
          <w:b/>
          <w:i w:val="0"/>
          <w:lang w:val="af-ZA"/>
        </w:rPr>
        <w:t>մարտի 25</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330553">
        <w:rPr>
          <w:rFonts w:ascii="GHEA Grapalat" w:hAnsi="GHEA Grapalat"/>
          <w:b/>
          <w:i w:val="0"/>
          <w:lang w:val="af-ZA"/>
        </w:rPr>
        <w:t>12:30</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0101F83A"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330553">
        <w:rPr>
          <w:rFonts w:ascii="GHEA Grapalat" w:hAnsi="GHEA Grapalat"/>
          <w:b/>
          <w:i w:val="0"/>
          <w:lang w:val="af-ZA"/>
        </w:rPr>
        <w:t>մարտի 25</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330553">
        <w:rPr>
          <w:rFonts w:ascii="GHEA Grapalat" w:hAnsi="GHEA Grapalat"/>
          <w:b/>
          <w:i w:val="0"/>
          <w:lang w:val="af-ZA"/>
        </w:rPr>
        <w:t>12:30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597D57B4"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30553">
        <w:rPr>
          <w:rFonts w:ascii="GHEA Grapalat" w:hAnsi="GHEA Grapalat"/>
          <w:i w:val="0"/>
          <w:color w:val="000000"/>
          <w:lang w:val="ru-RU"/>
        </w:rPr>
        <w:t>Գայանե</w:t>
      </w:r>
      <w:r w:rsidR="00330553" w:rsidRPr="00330553">
        <w:rPr>
          <w:rFonts w:ascii="GHEA Grapalat" w:hAnsi="GHEA Grapalat"/>
          <w:i w:val="0"/>
          <w:color w:val="000000"/>
          <w:lang w:val="af-ZA"/>
        </w:rPr>
        <w:t xml:space="preserve"> </w:t>
      </w:r>
      <w:r w:rsidR="00330553">
        <w:rPr>
          <w:rFonts w:ascii="GHEA Grapalat" w:hAnsi="GHEA Grapalat"/>
          <w:i w:val="0"/>
          <w:color w:val="000000"/>
          <w:lang w:val="ru-RU"/>
        </w:rPr>
        <w:t>Հակոբյանին</w:t>
      </w:r>
      <w:r w:rsidRPr="00364157">
        <w:rPr>
          <w:rFonts w:ascii="GHEA Grapalat" w:hAnsi="GHEA Grapalat"/>
          <w:i w:val="0"/>
          <w:color w:val="000000"/>
          <w:lang w:val="af-ZA"/>
        </w:rPr>
        <w:t>:</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57C52630"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330553">
          <w:rPr>
            <w:rStyle w:val="Hyperlink"/>
            <w:rFonts w:ascii="GHEA Grapalat" w:hAnsi="GHEA Grapalat"/>
            <w:i w:val="0"/>
            <w:lang w:val="af-ZA"/>
          </w:rPr>
          <w:t>tender5</w:t>
        </w:r>
        <w:r w:rsidR="00482A73" w:rsidRPr="00364157">
          <w:rPr>
            <w:rStyle w:val="Hyperlink"/>
            <w:rFonts w:ascii="GHEA Grapalat" w:hAnsi="GHEA Grapalat"/>
            <w:i w:val="0"/>
            <w:lang w:val="af-ZA"/>
          </w:rPr>
          <w:t>@minurban.am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1B991048" w:rsidR="00A10BAB" w:rsidRPr="00364157" w:rsidRDefault="007A7D42"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ՀՀՔԿ</w:t>
      </w:r>
      <w:r w:rsidRPr="00330553">
        <w:rPr>
          <w:rFonts w:ascii="GHEA Grapalat" w:hAnsi="GHEA Grapalat" w:cs="Sylfaen"/>
          <w:color w:val="000000"/>
          <w:sz w:val="20"/>
          <w:szCs w:val="20"/>
          <w:lang w:val="af-ZA"/>
        </w:rPr>
        <w:t>-</w:t>
      </w:r>
      <w:r w:rsidRPr="00364157">
        <w:rPr>
          <w:rFonts w:ascii="GHEA Grapalat" w:hAnsi="GHEA Grapalat" w:cs="Sylfaen"/>
          <w:color w:val="000000"/>
          <w:sz w:val="20"/>
          <w:szCs w:val="20"/>
        </w:rPr>
        <w:t>ԲՄԽԾՁԲ</w:t>
      </w:r>
      <w:r w:rsidRPr="00330553">
        <w:rPr>
          <w:rFonts w:ascii="GHEA Grapalat" w:hAnsi="GHEA Grapalat" w:cs="Sylfaen"/>
          <w:color w:val="000000"/>
          <w:sz w:val="20"/>
          <w:szCs w:val="20"/>
          <w:lang w:val="af-ZA"/>
        </w:rPr>
        <w:t>-</w:t>
      </w:r>
      <w:r w:rsidR="00330553">
        <w:rPr>
          <w:rFonts w:ascii="GHEA Grapalat" w:hAnsi="GHEA Grapalat" w:cs="Sylfaen"/>
          <w:color w:val="000000"/>
          <w:sz w:val="20"/>
          <w:szCs w:val="20"/>
          <w:lang w:val="af-ZA"/>
        </w:rPr>
        <w:t>25/14</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1A6C1D9D"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7A7D42" w:rsidRPr="00364157">
        <w:rPr>
          <w:rFonts w:ascii="GHEA Grapalat" w:hAnsi="GHEA Grapalat" w:cs="Sylfaen"/>
          <w:color w:val="000000"/>
          <w:sz w:val="20"/>
          <w:szCs w:val="20"/>
        </w:rPr>
        <w:t>փետրվարի</w:t>
      </w:r>
      <w:r w:rsidR="007A7D42" w:rsidRPr="00330553">
        <w:rPr>
          <w:rFonts w:ascii="GHEA Grapalat" w:hAnsi="GHEA Grapalat" w:cs="Sylfaen"/>
          <w:color w:val="000000"/>
          <w:sz w:val="20"/>
          <w:szCs w:val="20"/>
          <w:lang w:val="af-ZA"/>
        </w:rPr>
        <w:t xml:space="preserve"> 1</w:t>
      </w:r>
      <w:r w:rsidR="00330553">
        <w:rPr>
          <w:rFonts w:ascii="GHEA Grapalat" w:hAnsi="GHEA Grapalat" w:cs="Sylfaen"/>
          <w:color w:val="000000"/>
          <w:sz w:val="20"/>
          <w:szCs w:val="20"/>
          <w:lang w:val="ru-RU"/>
        </w:rPr>
        <w:t>2</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 xml:space="preserve">N 1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1B9987FF" w:rsidR="00A10BAB" w:rsidRPr="00364157" w:rsidRDefault="00330553" w:rsidP="00B70A81">
      <w:pPr>
        <w:pStyle w:val="BodyText"/>
        <w:ind w:right="-7"/>
        <w:jc w:val="center"/>
        <w:rPr>
          <w:rFonts w:ascii="GHEA Grapalat" w:hAnsi="GHEA Grapalat"/>
          <w:bCs/>
          <w:noProof/>
          <w:lang w:val="af-ZA"/>
        </w:rPr>
      </w:pPr>
      <w:r>
        <w:rPr>
          <w:rFonts w:ascii="GHEA Grapalat" w:hAnsi="GHEA Grapalat"/>
          <w:noProof/>
          <w:lang w:val="af-ZA"/>
        </w:rPr>
        <w:t>ՀՀ ԱՐՄԱՎԻՐԻ ՄԱՐԶԻ ԱՐՄԱՎԻՐ ՔԱՂԱՔԻ «ԱՐՄԱՎԻՐԻ N 6 ՀԻՄՆԱԿԱՆ ԴՊՐՈՑ»</w:t>
      </w:r>
      <w:r w:rsidR="007A7D42" w:rsidRPr="00364157">
        <w:rPr>
          <w:rFonts w:ascii="GHEA Grapalat" w:hAnsi="GHEA Grapalat"/>
          <w:noProof/>
          <w:lang w:val="af-ZA"/>
        </w:rPr>
        <w:t xml:space="preserve"> ՊՈԱԿ-Ի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3E41C430" w:rsidR="00A10BAB" w:rsidRPr="00364157" w:rsidRDefault="00E81DB3"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ԱՐՄԱՎԻՐԻ ՄԱՐԶԻ ԱՐՄԱՎԻՐ ՔԱՂԱՔԻ «ԱՐՄԱՎԻՐԻ N 6 ՀԻՄՆԱԿԱՆ ԴՊՐՈՑ»</w:t>
      </w:r>
      <w:r w:rsidRPr="00364157">
        <w:rPr>
          <w:rFonts w:ascii="GHEA Grapalat" w:hAnsi="GHEA Grapalat"/>
          <w:b/>
          <w:bCs/>
          <w:noProof/>
          <w:sz w:val="20"/>
          <w:lang w:val="af-ZA"/>
        </w:rPr>
        <w:t xml:space="preserve"> ՊՈԱ</w:t>
      </w:r>
      <w:r w:rsidR="004B16C3" w:rsidRPr="00364157">
        <w:rPr>
          <w:rFonts w:ascii="GHEA Grapalat" w:hAnsi="GHEA Grapalat"/>
          <w:b/>
          <w:bCs/>
          <w:noProof/>
          <w:sz w:val="20"/>
          <w:lang w:val="af-ZA"/>
        </w:rPr>
        <w:t xml:space="preserve">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proofErr w:type="gramStart"/>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roofErr w:type="gramEnd"/>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proofErr w:type="gramStart"/>
      <w:r w:rsidRPr="00364157">
        <w:rPr>
          <w:rFonts w:ascii="GHEA Grapalat" w:hAnsi="GHEA Grapalat" w:cs="Sylfaen"/>
          <w:b/>
          <w:sz w:val="20"/>
        </w:rPr>
        <w:t>ՄԱՍ</w:t>
      </w:r>
      <w:r w:rsidRPr="00364157">
        <w:rPr>
          <w:rFonts w:ascii="GHEA Grapalat" w:hAnsi="GHEA Grapalat" w:cs="Times Armenian"/>
          <w:b/>
          <w:sz w:val="20"/>
          <w:lang w:val="af-ZA"/>
        </w:rPr>
        <w:t xml:space="preserve">  II.</w:t>
      </w:r>
      <w:proofErr w:type="gramEnd"/>
      <w:r w:rsidRPr="00364157">
        <w:rPr>
          <w:rFonts w:ascii="GHEA Grapalat" w:hAnsi="GHEA Grapalat" w:cs="Times Armenian"/>
          <w:b/>
          <w:sz w:val="20"/>
          <w:lang w:val="af-ZA"/>
        </w:rPr>
        <w:t xml:space="preserve">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proofErr w:type="gramStart"/>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proofErr w:type="gramEnd"/>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proofErr w:type="gramStart"/>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proofErr w:type="gramEnd"/>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0C0AE816"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ՀՀՔԿ-ԲՄԽԾՁԲ-</w:t>
      </w:r>
      <w:r w:rsidR="00330553">
        <w:rPr>
          <w:rFonts w:ascii="GHEA Grapalat" w:hAnsi="GHEA Grapalat" w:cs="Times Armenian"/>
          <w:sz w:val="20"/>
          <w:lang w:val="af-ZA"/>
        </w:rPr>
        <w:t>25/14</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27A1D777"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330553">
          <w:rPr>
            <w:rStyle w:val="Hyperlink"/>
            <w:rFonts w:ascii="GHEA Grapalat" w:hAnsi="GHEA Grapalat"/>
            <w:sz w:val="20"/>
            <w:szCs w:val="20"/>
            <w:lang w:val="af-ZA"/>
          </w:rPr>
          <w:t>tender5</w:t>
        </w:r>
        <w:r w:rsidR="00482A73" w:rsidRPr="00364157">
          <w:rPr>
            <w:rStyle w:val="Hyperlink"/>
            <w:rFonts w:ascii="GHEA Grapalat" w:hAnsi="GHEA Grapalat"/>
            <w:sz w:val="20"/>
            <w:szCs w:val="20"/>
            <w:lang w:val="af-ZA"/>
          </w:rPr>
          <w:t>@minurban.am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proofErr w:type="gramStart"/>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roofErr w:type="gramEnd"/>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proofErr w:type="gramStart"/>
      <w:r w:rsidRPr="00364157">
        <w:rPr>
          <w:rFonts w:ascii="GHEA Grapalat" w:hAnsi="GHEA Grapalat" w:cs="Sylfaen"/>
          <w:b/>
          <w:sz w:val="20"/>
        </w:rPr>
        <w:t>ԳՆՄԱՆ  ԱՌԱՐԿԱՅԻ</w:t>
      </w:r>
      <w:proofErr w:type="gramEnd"/>
      <w:r w:rsidRPr="00364157">
        <w:rPr>
          <w:rFonts w:ascii="GHEA Grapalat" w:hAnsi="GHEA Grapalat" w:cs="Sylfaen"/>
          <w:b/>
          <w:sz w:val="20"/>
        </w:rPr>
        <w:t xml:space="preserve">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586F7AC9"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330553">
        <w:rPr>
          <w:rFonts w:ascii="GHEA Grapalat" w:hAnsi="GHEA Grapalat"/>
          <w:i w:val="0"/>
          <w:noProof/>
          <w:lang w:val="en-US"/>
        </w:rPr>
        <w:t>ՀՀ Արմավիրի մարզի Արմավիր քաղաքի «Արմավիրի N 6 հիմնական դպրոց» ՊՈԱԿ</w:t>
      </w:r>
      <w:r w:rsidR="007A7D42" w:rsidRPr="00364157">
        <w:rPr>
          <w:rFonts w:ascii="GHEA Grapalat" w:hAnsi="GHEA Grapalat"/>
          <w:i w:val="0"/>
          <w:noProof/>
          <w:lang w:val="en-US"/>
        </w:rPr>
        <w:t xml:space="preserve">-ի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E81DB3"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47EC61FA" w:rsidR="008A7ADF" w:rsidRPr="00364157" w:rsidRDefault="00E81DB3" w:rsidP="00E81D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40 000</w:t>
            </w:r>
            <w:r w:rsidR="00482A73" w:rsidRPr="00364157">
              <w:rPr>
                <w:rFonts w:ascii="GHEA Grapalat" w:hAnsi="GHEA Grapalat" w:cs="Times Armenian"/>
                <w:b/>
                <w:sz w:val="18"/>
                <w:szCs w:val="18"/>
                <w:lang w:val="pt-BR"/>
              </w:rPr>
              <w:t xml:space="preserve"> 000</w:t>
            </w:r>
          </w:p>
        </w:tc>
        <w:tc>
          <w:tcPr>
            <w:tcW w:w="6806" w:type="dxa"/>
            <w:vAlign w:val="center"/>
          </w:tcPr>
          <w:p w14:paraId="3443A29D" w14:textId="527788B7" w:rsidR="008A7ADF" w:rsidRPr="00364157" w:rsidRDefault="00330553" w:rsidP="00E81D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Արմավիրի մարզի Արմավիր քաղաքի «Արմավիրի N 6 հիմնական դպրոց» ՊՈԱԿ</w:t>
            </w:r>
            <w:r w:rsidR="007A7D42" w:rsidRPr="00364157">
              <w:rPr>
                <w:rFonts w:ascii="GHEA Grapalat" w:hAnsi="GHEA Grapalat" w:cs="Times Armenian"/>
                <w:b/>
                <w:sz w:val="18"/>
                <w:szCs w:val="18"/>
                <w:lang w:val="pt-BR"/>
              </w:rPr>
              <w:t xml:space="preserve">-ի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r w:rsidR="008A7ADF"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77777777" w:rsidR="001943D7" w:rsidRPr="00364157" w:rsidRDefault="001943D7" w:rsidP="00E8688A">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30%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E81DB3" w:rsidRDefault="008C34C8" w:rsidP="008C34C8">
      <w:pPr>
        <w:pStyle w:val="BodyTextIndent2"/>
        <w:spacing w:line="240" w:lineRule="auto"/>
        <w:ind w:firstLine="567"/>
        <w:rPr>
          <w:rFonts w:ascii="GHEA Grapalat" w:hAnsi="GHEA Grapalat"/>
          <w:color w:val="FF0000"/>
          <w:sz w:val="24"/>
          <w:szCs w:val="24"/>
        </w:rPr>
      </w:pPr>
      <w:r w:rsidRPr="00E81DB3">
        <w:rPr>
          <w:rFonts w:ascii="GHEA Grapalat" w:hAnsi="GHEA Grapalat"/>
          <w:b/>
          <w:color w:val="FF0000"/>
          <w:sz w:val="24"/>
          <w:szCs w:val="24"/>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364157" w:rsidRDefault="008C34C8" w:rsidP="001943D7">
      <w:pPr>
        <w:pStyle w:val="BodyTextIndent2"/>
        <w:spacing w:line="240" w:lineRule="auto"/>
        <w:ind w:firstLine="567"/>
        <w:rPr>
          <w:rFonts w:ascii="GHEA Grapalat" w:hAnsi="GHEA Grapalat"/>
        </w:rPr>
      </w:pP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proofErr w:type="gramStart"/>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ընթացակարգին</w:t>
      </w:r>
      <w:proofErr w:type="gramEnd"/>
      <w:r w:rsidR="006F49AA" w:rsidRPr="00364157">
        <w:rPr>
          <w:rFonts w:ascii="GHEA Grapalat" w:hAnsi="GHEA Grapalat" w:cs="Arial Armenian"/>
          <w:sz w:val="20"/>
          <w:lang w:val="es-ES"/>
        </w:rPr>
        <w:t xml:space="preserve">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lastRenderedPageBreak/>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330553"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բնորոշ կտրվածքներ,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30553"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30553">
              <w:rPr>
                <w:rFonts w:ascii="GHEA Grapalat" w:hAnsi="GHEA Grapalat"/>
                <w:sz w:val="18"/>
                <w:szCs w:val="20"/>
                <w:lang w:val="hy-AM"/>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36415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330553"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330553"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330553"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330553"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330553"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330553"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30553"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30553"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330553"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330553"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330553"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30553"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330553"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30553"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30553"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330553"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330553"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330553"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330553"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lastRenderedPageBreak/>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Ճարտարագետ-շինարարի կամ ճարտարագետի 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 xml:space="preserve">առնվազն մեկ օբյեկտի նախագծման աշխատանքներին, </w:t>
      </w:r>
      <w:r w:rsidRPr="00364157">
        <w:rPr>
          <w:rFonts w:ascii="GHEA Grapalat" w:hAnsi="GHEA Grapalat"/>
          <w:color w:val="000000"/>
          <w:sz w:val="20"/>
          <w:szCs w:val="20"/>
        </w:rPr>
        <w:lastRenderedPageBreak/>
        <w:t>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lastRenderedPageBreak/>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proofErr w:type="gramStart"/>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proofErr w:type="gramEnd"/>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lastRenderedPageBreak/>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62749A49"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330553">
        <w:rPr>
          <w:rFonts w:ascii="GHEA Grapalat" w:hAnsi="GHEA Grapalat" w:cs="Sylfaen"/>
          <w:b/>
          <w:szCs w:val="24"/>
          <w:lang w:val="hy-AM"/>
        </w:rPr>
        <w:t>մարտի 25</w:t>
      </w:r>
      <w:r w:rsidR="00EA2D25" w:rsidRPr="00364157">
        <w:rPr>
          <w:rFonts w:ascii="GHEA Grapalat" w:hAnsi="GHEA Grapalat" w:cs="Sylfaen"/>
          <w:b/>
          <w:szCs w:val="24"/>
          <w:lang w:val="hy-AM"/>
        </w:rPr>
        <w:t xml:space="preserve">-ին ժամը </w:t>
      </w:r>
      <w:r w:rsidR="00330553">
        <w:rPr>
          <w:rFonts w:ascii="GHEA Grapalat" w:hAnsi="GHEA Grapalat" w:cs="Sylfaen"/>
          <w:b/>
          <w:szCs w:val="24"/>
          <w:lang w:val="hy-AM"/>
        </w:rPr>
        <w:t>12:30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641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3"/>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30553">
        <w:rPr>
          <w:rFonts w:ascii="GHEA Grapalat" w:eastAsia="GHEA Grapalat" w:hAnsi="GHEA Grapalat" w:cs="GHEA Grapalat"/>
          <w:b/>
          <w:sz w:val="20"/>
          <w:szCs w:val="20"/>
          <w:shd w:val="clear" w:color="auto" w:fill="FFFFFF"/>
          <w:lang w:val="hy-AM"/>
        </w:rPr>
        <w:t xml:space="preserve">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w:t>
      </w:r>
      <w:r w:rsidR="00F84F7F" w:rsidRPr="00330553">
        <w:rPr>
          <w:rFonts w:ascii="GHEA Grapalat" w:eastAsia="GHEA Grapalat" w:hAnsi="GHEA Grapalat" w:cs="GHEA Grapalat"/>
          <w:b/>
          <w:sz w:val="20"/>
          <w:szCs w:val="20"/>
          <w:shd w:val="clear" w:color="auto" w:fill="FFFFFF"/>
          <w:lang w:val="hy-AM"/>
        </w:rPr>
        <w:lastRenderedPageBreak/>
        <w:t>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30553">
        <w:rPr>
          <w:rFonts w:ascii="GHEA Grapalat" w:hAnsi="GHEA Grapalat" w:cs="Sylfaen"/>
          <w:b/>
          <w:sz w:val="20"/>
          <w:lang w:val="hy-AM"/>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lastRenderedPageBreak/>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45D711A0"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 xml:space="preserve">2025 թվականի </w:t>
      </w:r>
      <w:r w:rsidR="00330553">
        <w:rPr>
          <w:rFonts w:ascii="GHEA Grapalat" w:hAnsi="GHEA Grapalat" w:cs="Sylfaen"/>
          <w:b/>
          <w:szCs w:val="24"/>
          <w:lang w:val="hy-AM"/>
        </w:rPr>
        <w:t>մարտի 25</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330553">
        <w:rPr>
          <w:rFonts w:ascii="GHEA Grapalat" w:hAnsi="GHEA Grapalat" w:cs="Sylfaen"/>
          <w:b/>
          <w:szCs w:val="24"/>
          <w:lang w:val="hy-AM"/>
        </w:rPr>
        <w:t>12:30</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proofErr w:type="gramStart"/>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proofErr w:type="gramEnd"/>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lastRenderedPageBreak/>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5"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lastRenderedPageBreak/>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lastRenderedPageBreak/>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lastRenderedPageBreak/>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lastRenderedPageBreak/>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lastRenderedPageBreak/>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proofErr w:type="gramStart"/>
      <w:r w:rsidRPr="00364157">
        <w:rPr>
          <w:rFonts w:ascii="GHEA Grapalat" w:hAnsi="GHEA Grapalat"/>
          <w:sz w:val="20"/>
          <w:szCs w:val="20"/>
          <w:lang w:val="es-ES"/>
        </w:rPr>
        <w:t>19 .</w:t>
      </w:r>
      <w:proofErr w:type="gramEnd"/>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 xml:space="preserve">Բ Ա Ց   Մ Ր Ց ՈՒ Յ Թ </w:t>
      </w:r>
      <w:proofErr w:type="gramStart"/>
      <w:r w:rsidRPr="00364157">
        <w:rPr>
          <w:rFonts w:ascii="GHEA Grapalat" w:hAnsi="GHEA Grapalat" w:cs="Sylfaen"/>
          <w:b/>
          <w:szCs w:val="22"/>
          <w:lang w:val="es-ES"/>
        </w:rPr>
        <w:t>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proofErr w:type="gramEnd"/>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proofErr w:type="gramStart"/>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w:t>
      </w:r>
      <w:proofErr w:type="gramEnd"/>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proofErr w:type="gramStart"/>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proofErr w:type="gramEnd"/>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Նմանատիպ</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համարվում</w:t>
      </w:r>
      <w:r w:rsidR="0001748E" w:rsidRPr="00330553">
        <w:rPr>
          <w:rFonts w:ascii="GHEA Grapalat" w:eastAsia="GHEA Grapalat" w:hAnsi="GHEA Grapalat" w:cs="GHEA Grapalat"/>
          <w:sz w:val="20"/>
          <w:shd w:val="clear" w:color="auto" w:fill="FFFFFF"/>
          <w:lang w:val="es-ES"/>
        </w:rPr>
        <w:t xml:space="preserve"> </w:t>
      </w:r>
      <w:r w:rsidR="0001748E" w:rsidRPr="00330553">
        <w:rPr>
          <w:rFonts w:ascii="GHEA Grapalat" w:eastAsia="GHEA Grapalat" w:hAnsi="GHEA Grapalat" w:cs="GHEA Grapalat"/>
          <w:b/>
          <w:sz w:val="20"/>
          <w:shd w:val="clear" w:color="auto" w:fill="FFFFFF"/>
          <w:lang w:val="es-ES"/>
        </w:rPr>
        <w:t xml:space="preserve">IV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IV-</w:t>
      </w:r>
      <w:r w:rsidR="0001748E" w:rsidRPr="00364157">
        <w:rPr>
          <w:rFonts w:ascii="GHEA Grapalat" w:eastAsia="GHEA Grapalat" w:hAnsi="GHEA Grapalat" w:cs="GHEA Grapalat"/>
          <w:b/>
          <w:sz w:val="20"/>
          <w:shd w:val="clear" w:color="auto" w:fill="FFFFFF"/>
        </w:rPr>
        <w:t>ից</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բարձր</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կատեգորիայի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ռիսկայնության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աստիճանի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բնակելի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և</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հասարակական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նշանակության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օբյեկտների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հիմնանորոգման</w:t>
      </w:r>
      <w:r w:rsidR="0001748E" w:rsidRPr="00330553">
        <w:rPr>
          <w:rFonts w:ascii="GHEA Grapalat" w:eastAsia="GHEA Grapalat" w:hAnsi="GHEA Grapalat" w:cs="GHEA Grapalat"/>
          <w:b/>
          <w:sz w:val="20"/>
          <w:shd w:val="clear" w:color="auto" w:fill="FFFFFF"/>
          <w:lang w:val="es-ES"/>
        </w:rPr>
        <w:t>/</w:t>
      </w:r>
      <w:r w:rsidR="0001748E" w:rsidRPr="00364157">
        <w:rPr>
          <w:rFonts w:ascii="GHEA Grapalat" w:eastAsia="GHEA Grapalat" w:hAnsi="GHEA Grapalat" w:cs="GHEA Grapalat"/>
          <w:b/>
          <w:sz w:val="20"/>
          <w:shd w:val="clear" w:color="auto" w:fill="FFFFFF"/>
        </w:rPr>
        <w:t>վերակառուցման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նախագծանախահաշվային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փաստաթղթերի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կազմումը՝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հրավերով</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պահանջվող</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լիցենզիայի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և</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ներդիրների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շրջանակներում</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որը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պետք</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ստացած</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լինի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համապատասխան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քաղաքաշինական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դրական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փորձաքննության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եզրակացությունը</w:t>
      </w:r>
      <w:r w:rsidR="0001748E" w:rsidRPr="00330553">
        <w:rPr>
          <w:rFonts w:ascii="GHEA Grapalat" w:eastAsia="GHEA Grapalat" w:hAnsi="GHEA Grapalat" w:cs="GHEA Grapalat"/>
          <w:sz w:val="20"/>
          <w:shd w:val="clear" w:color="auto" w:fill="FFFFFF"/>
          <w:lang w:val="es-ES"/>
        </w:rPr>
        <w:t>:</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proofErr w:type="gramStart"/>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proofErr w:type="gramEnd"/>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6A782E90"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330553">
        <w:rPr>
          <w:rFonts w:ascii="GHEA Grapalat" w:hAnsi="GHEA Grapalat"/>
          <w:b/>
          <w:lang w:val="es-ES"/>
        </w:rPr>
        <w:t>25/14</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3C95E02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ՀՀՔԿ-ԲՄԽԾՁԲ-</w:t>
      </w:r>
      <w:r w:rsidR="00330553">
        <w:rPr>
          <w:rFonts w:ascii="GHEA Grapalat" w:hAnsi="GHEA Grapalat" w:cs="Sylfaen"/>
          <w:sz w:val="20"/>
          <w:szCs w:val="20"/>
          <w:lang w:val="es-ES"/>
        </w:rPr>
        <w:t>25/14</w:t>
      </w:r>
      <w:r w:rsidRPr="00364157">
        <w:rPr>
          <w:rFonts w:ascii="GHEA Grapalat" w:hAnsi="GHEA Grapalat" w:cs="Sylfaen"/>
          <w:sz w:val="20"/>
          <w:szCs w:val="20"/>
          <w:lang w:val="es-ES"/>
        </w:rPr>
        <w:t xml:space="preserve"> ծածկագրով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w:t>
      </w:r>
      <w:proofErr w:type="gramStart"/>
      <w:r w:rsidRPr="00364157">
        <w:rPr>
          <w:rFonts w:ascii="GHEA Grapalat" w:hAnsi="GHEA Grapalat" w:cs="Sylfaen"/>
          <w:vertAlign w:val="superscript"/>
          <w:lang w:val="es-ES"/>
        </w:rPr>
        <w:t>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roofErr w:type="gramEnd"/>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proofErr w:type="gramStart"/>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proofErr w:type="gramEnd"/>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0DDDD916"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w:t>
      </w:r>
      <w:r w:rsidR="00330553">
        <w:rPr>
          <w:rFonts w:ascii="GHEA Grapalat" w:hAnsi="GHEA Grapalat" w:cs="Sylfaen"/>
          <w:sz w:val="20"/>
          <w:szCs w:val="20"/>
          <w:lang w:val="es-ES"/>
        </w:rPr>
        <w:t>25/14</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6249BB7B"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ՀՀՔԿ-ԲՄԽԾՁԲ-</w:t>
      </w:r>
      <w:r w:rsidR="00330553">
        <w:rPr>
          <w:rFonts w:ascii="GHEA Grapalat" w:hAnsi="GHEA Grapalat" w:cs="Sylfaen"/>
          <w:sz w:val="20"/>
          <w:szCs w:val="20"/>
          <w:lang w:val="es-ES"/>
        </w:rPr>
        <w:t>25/14</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w:t>
      </w:r>
      <w:proofErr w:type="gramStart"/>
      <w:r w:rsidRPr="00364157">
        <w:rPr>
          <w:rFonts w:ascii="GHEA Grapalat" w:hAnsi="GHEA Grapalat" w:cs="Arial"/>
          <w:sz w:val="20"/>
          <w:szCs w:val="20"/>
          <w:lang w:val="es-ES"/>
        </w:rPr>
        <w:t xml:space="preserve">ներկայացնում </w:t>
      </w:r>
      <w:r w:rsidRPr="00364157">
        <w:rPr>
          <w:rFonts w:ascii="GHEA Grapalat" w:hAnsi="GHEA Grapalat" w:cs="Arial"/>
          <w:sz w:val="20"/>
          <w:szCs w:val="20"/>
          <w:lang w:val="hy-AM"/>
        </w:rPr>
        <w:t xml:space="preserve"> է</w:t>
      </w:r>
      <w:proofErr w:type="gramEnd"/>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1.1</w:t>
      </w:r>
    </w:p>
    <w:p w14:paraId="7DAB53A1" w14:textId="67811E78"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ՀՀՔԿ-ԲՄԽԾՁԲ-</w:t>
      </w:r>
      <w:r w:rsidR="00330553">
        <w:rPr>
          <w:rFonts w:ascii="GHEA Grapalat" w:hAnsi="GHEA Grapalat"/>
          <w:b/>
          <w:lang w:val="es-ES"/>
        </w:rPr>
        <w:t>25/14</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6C4753"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6C4753"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64157">
        <w:rPr>
          <w:rFonts w:ascii="GHEA Grapalat" w:eastAsia="GHEA Grapalat" w:hAnsi="GHEA Grapalat" w:cs="GHEA Grapalat"/>
          <w:sz w:val="20"/>
          <w:szCs w:val="20"/>
        </w:rPr>
        <w:t>կազմակերպությունների)»</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64157">
        <w:rPr>
          <w:rFonts w:ascii="GHEA Grapalat" w:eastAsia="GHEA Grapalat" w:hAnsi="GHEA Grapalat" w:cs="GHEA Grapalat"/>
          <w:sz w:val="20"/>
          <w:szCs w:val="20"/>
        </w:rPr>
        <w:t>մասնակցություն)։</w:t>
      </w:r>
      <w:proofErr w:type="gramEnd"/>
      <w:r w:rsidRPr="0036415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64157">
        <w:rPr>
          <w:rFonts w:ascii="GHEA Grapalat" w:eastAsia="GHEA Grapalat" w:hAnsi="GHEA Grapalat" w:cs="GHEA Grapalat"/>
          <w:sz w:val="20"/>
          <w:szCs w:val="20"/>
        </w:rPr>
        <w:lastRenderedPageBreak/>
        <w:t xml:space="preserve">«Իրական շահառու հանդիսանալու հիմքերը (ընդերքօգտագործման ոլորտի հաշվետու կազմակերպությունների </w:t>
      </w:r>
      <w:proofErr w:type="gramStart"/>
      <w:r w:rsidRPr="00364157">
        <w:rPr>
          <w:rFonts w:ascii="GHEA Grapalat" w:eastAsia="GHEA Grapalat" w:hAnsi="GHEA Grapalat" w:cs="GHEA Grapalat"/>
          <w:sz w:val="20"/>
          <w:szCs w:val="20"/>
        </w:rPr>
        <w:t>համար)»</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364157">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30553">
        <w:rPr>
          <w:rFonts w:ascii="GHEA Grapalat" w:hAnsi="GHEA Grapalat" w:cs="Sylfaen"/>
          <w:sz w:val="16"/>
          <w:szCs w:val="16"/>
          <w:lang w:val="hy-AM"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02DFBE37"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330553">
        <w:rPr>
          <w:rFonts w:ascii="GHEA Grapalat" w:hAnsi="GHEA Grapalat"/>
          <w:b/>
          <w:lang w:val="es-ES"/>
        </w:rPr>
        <w:t>25/14</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 xml:space="preserve">(աշխատակցի անուն </w:t>
      </w:r>
      <w:proofErr w:type="gramStart"/>
      <w:r w:rsidRPr="00364157">
        <w:rPr>
          <w:rFonts w:ascii="GHEA Grapalat" w:hAnsi="GHEA Grapalat"/>
          <w:sz w:val="18"/>
        </w:rPr>
        <w:t xml:space="preserve">ազգանուն)   </w:t>
      </w:r>
      <w:proofErr w:type="gramEnd"/>
      <w:r w:rsidRPr="00364157">
        <w:rPr>
          <w:rFonts w:ascii="GHEA Grapalat" w:hAnsi="GHEA Grapalat"/>
          <w:sz w:val="18"/>
        </w:rPr>
        <w:t xml:space="preserve">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w:t>
      </w:r>
      <w:proofErr w:type="gramStart"/>
      <w:r w:rsidRPr="00364157">
        <w:rPr>
          <w:rFonts w:ascii="GHEA Grapalat" w:hAnsi="GHEA Grapalat"/>
          <w:sz w:val="18"/>
        </w:rPr>
        <w:t>պաշտոն,անուն</w:t>
      </w:r>
      <w:proofErr w:type="gramEnd"/>
      <w:r w:rsidRPr="00364157">
        <w:rPr>
          <w:rFonts w:ascii="GHEA Grapalat" w:hAnsi="GHEA Grapalat"/>
          <w:sz w:val="18"/>
        </w:rPr>
        <w:t xml:space="preserve">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2</w:t>
      </w:r>
    </w:p>
    <w:p w14:paraId="468B3431" w14:textId="40863446"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ՀՀՔԿ-ԲՄԽԾՁԲ-</w:t>
      </w:r>
      <w:r w:rsidR="00330553">
        <w:rPr>
          <w:rFonts w:ascii="GHEA Grapalat" w:hAnsi="GHEA Grapalat" w:cs="Sylfaen"/>
          <w:b/>
          <w:color w:val="000000"/>
          <w:lang w:val="hy-AM"/>
        </w:rPr>
        <w:t>25/14</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724D2299"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ՀՀՔԿ-ԲՄԽԾՁԲ-</w:t>
      </w:r>
      <w:r w:rsidR="00330553">
        <w:rPr>
          <w:rFonts w:ascii="GHEA Grapalat" w:hAnsi="GHEA Grapalat" w:cs="Arial"/>
          <w:sz w:val="20"/>
          <w:szCs w:val="20"/>
          <w:lang w:val="es-ES"/>
        </w:rPr>
        <w:t>25/14</w:t>
      </w:r>
      <w:r w:rsidRPr="00364157">
        <w:rPr>
          <w:rFonts w:ascii="GHEA Grapalat" w:hAnsi="GHEA Grapalat" w:cs="Arial"/>
          <w:sz w:val="20"/>
          <w:szCs w:val="20"/>
          <w:lang w:val="es-ES"/>
        </w:rPr>
        <w:t xml:space="preserve"> 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 xml:space="preserve">կնքվելիք պայմանագրի </w:t>
      </w:r>
      <w:proofErr w:type="gramStart"/>
      <w:r w:rsidRPr="00364157">
        <w:rPr>
          <w:rFonts w:ascii="GHEA Grapalat" w:hAnsi="GHEA Grapalat" w:cs="Arial"/>
          <w:sz w:val="20"/>
          <w:szCs w:val="20"/>
          <w:lang w:val="es-ES"/>
        </w:rPr>
        <w:t>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proofErr w:type="gramEnd"/>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7"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7"/>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330553"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330553"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CCE31D5" w:rsidR="00D12B9B" w:rsidRPr="00364157" w:rsidRDefault="00330553" w:rsidP="00F741A1">
            <w:pPr>
              <w:jc w:val="center"/>
              <w:rPr>
                <w:rFonts w:ascii="GHEA Grapalat" w:hAnsi="GHEA Grapalat"/>
                <w:b/>
                <w:bCs/>
                <w:sz w:val="18"/>
                <w:lang w:val="es-ES"/>
              </w:rPr>
            </w:pPr>
            <w:r>
              <w:rPr>
                <w:rFonts w:ascii="GHEA Grapalat" w:hAnsi="GHEA Grapalat"/>
                <w:b/>
                <w:bCs/>
                <w:sz w:val="18"/>
                <w:lang w:val="es-ES"/>
              </w:rPr>
              <w:t>ՀՀ Արմավիրի մարզի Արմավիր քաղաքի «Արմավիրի N 6 հիմնական դպրոց» ՊՈԱԿ</w:t>
            </w:r>
            <w:r w:rsidR="007A7D42" w:rsidRPr="00364157">
              <w:rPr>
                <w:rFonts w:ascii="GHEA Grapalat" w:hAnsi="GHEA Grapalat"/>
                <w:b/>
                <w:bCs/>
                <w:sz w:val="18"/>
                <w:lang w:val="es-ES"/>
              </w:rPr>
              <w:t xml:space="preserve">-ի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3</w:t>
      </w:r>
    </w:p>
    <w:p w14:paraId="31496F43" w14:textId="5B26BABB"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330553">
        <w:rPr>
          <w:rFonts w:ascii="GHEA Grapalat" w:hAnsi="GHEA Grapalat"/>
          <w:b/>
          <w:lang w:val="es-ES"/>
        </w:rPr>
        <w:t>25/14</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30553" w:rsidRDefault="0001748E" w:rsidP="0001748E">
      <w:pPr>
        <w:pStyle w:val="BodyTextIndent3"/>
        <w:spacing w:line="240" w:lineRule="auto"/>
        <w:rPr>
          <w:rFonts w:ascii="GHEA Grapalat" w:hAnsi="GHEA Grapalat" w:cs="Sylfaen"/>
          <w:b/>
          <w:sz w:val="24"/>
          <w:szCs w:val="24"/>
          <w:lang w:val="hy-AM"/>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7AA09609"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30553">
        <w:rPr>
          <w:rStyle w:val="Strong"/>
          <w:rFonts w:ascii="GHEA Grapalat" w:hAnsi="GHEA Grapalat"/>
          <w:b w:val="0"/>
          <w:sz w:val="20"/>
          <w:szCs w:val="20"/>
          <w:lang w:val="hy-AM"/>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ՀՀՔԿ-ԲՄԽԾՁԲ-</w:t>
      </w:r>
      <w:r w:rsidR="00330553">
        <w:rPr>
          <w:rStyle w:val="Strong"/>
          <w:rFonts w:ascii="GHEA Grapalat" w:hAnsi="GHEA Grapalat"/>
          <w:b w:val="0"/>
          <w:sz w:val="20"/>
          <w:szCs w:val="20"/>
          <w:lang w:val="hy-AM"/>
        </w:rPr>
        <w:t>25/14</w:t>
      </w:r>
      <w:r w:rsidRPr="00364157">
        <w:rPr>
          <w:rStyle w:val="Strong"/>
          <w:rFonts w:ascii="GHEA Grapalat" w:hAnsi="GHEA Grapalat"/>
          <w:b w:val="0"/>
          <w:sz w:val="20"/>
          <w:szCs w:val="20"/>
          <w:lang w:val="hy-AM"/>
        </w:rPr>
        <w:t xml:space="preserve"> ծածկագրով կազմակերպված</w:t>
      </w:r>
      <w:r w:rsidRPr="00330553">
        <w:rPr>
          <w:rStyle w:val="Strong"/>
          <w:rFonts w:ascii="GHEA Grapalat" w:hAnsi="GHEA Grapalat"/>
          <w:b w:val="0"/>
          <w:sz w:val="20"/>
          <w:szCs w:val="20"/>
          <w:lang w:val="hy-AM"/>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30553">
        <w:rPr>
          <w:rStyle w:val="Strong"/>
          <w:rFonts w:ascii="GHEA Grapalat" w:hAnsi="GHEA Grapalat"/>
          <w:b w:val="0"/>
          <w:sz w:val="20"/>
          <w:szCs w:val="20"/>
          <w:lang w:val="hy-AM"/>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30553">
        <w:rPr>
          <w:rFonts w:ascii="GHEA Grapalat" w:hAnsi="GHEA Grapalat" w:cs="Sylfaen"/>
          <w:vertAlign w:val="superscript"/>
          <w:lang w:val="hy-AM"/>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1D284202"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ՀՀՔԿ-ԲՄԽԾՁԲ-</w:t>
      </w:r>
      <w:r w:rsidR="00330553">
        <w:rPr>
          <w:rStyle w:val="Strong"/>
          <w:rFonts w:ascii="GHEA Grapalat" w:hAnsi="GHEA Grapalat"/>
          <w:b w:val="0"/>
          <w:sz w:val="20"/>
          <w:szCs w:val="20"/>
          <w:lang w:val="hy-AM"/>
        </w:rPr>
        <w:t>25/14</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30553">
        <w:rPr>
          <w:rFonts w:ascii="GHEA Grapalat" w:hAnsi="GHEA Grapalat"/>
          <w:sz w:val="20"/>
          <w:szCs w:val="20"/>
          <w:lang w:val="hy-AM"/>
        </w:rPr>
        <w:t xml:space="preserve">120 (մեկ հարյուր քսան) </w:t>
      </w:r>
      <w:r w:rsidRPr="00364157">
        <w:rPr>
          <w:rFonts w:ascii="GHEA Grapalat" w:hAnsi="GHEA Grapalat"/>
          <w:sz w:val="20"/>
          <w:szCs w:val="20"/>
          <w:lang w:val="hy-AM"/>
        </w:rPr>
        <w:t>աշխատանքային օր:</w:t>
      </w:r>
      <w:r w:rsidR="00EE1F23" w:rsidRPr="00330553">
        <w:rPr>
          <w:rFonts w:ascii="GHEA Grapalat" w:hAnsi="GHEA Grapalat"/>
          <w:sz w:val="20"/>
          <w:szCs w:val="20"/>
          <w:lang w:val="hy-AM"/>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330553">
          <w:rPr>
            <w:rStyle w:val="Hyperlink"/>
            <w:rFonts w:ascii="GHEA Grapalat" w:hAnsi="GHEA Grapalat"/>
            <w:sz w:val="20"/>
            <w:szCs w:val="20"/>
            <w:lang w:val="hy-AM"/>
          </w:rPr>
          <w:t>tender5</w:t>
        </w:r>
        <w:r w:rsidR="00EE1F23" w:rsidRPr="00364157">
          <w:rPr>
            <w:rStyle w:val="Hyperlink"/>
            <w:rFonts w:ascii="GHEA Grapalat" w:hAnsi="GHEA Grapalat"/>
            <w:sz w:val="20"/>
            <w:szCs w:val="20"/>
            <w:lang w:val="hy-AM"/>
          </w:rPr>
          <w:t>@minurban.am</w:t>
        </w:r>
      </w:hyperlink>
      <w:r w:rsidR="00EE1F23" w:rsidRPr="00330553">
        <w:rPr>
          <w:rFonts w:ascii="GHEA Grapalat" w:hAnsi="GHEA Grapalat"/>
          <w:color w:val="000000"/>
          <w:sz w:val="20"/>
          <w:szCs w:val="20"/>
          <w:u w:val="single"/>
          <w:lang w:val="hy-AM"/>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30553">
        <w:rPr>
          <w:rFonts w:ascii="GHEA Grapalat" w:hAnsi="GHEA Grapalat"/>
          <w:b/>
          <w:sz w:val="20"/>
          <w:szCs w:val="20"/>
          <w:lang w:val="hy-AM"/>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30553" w:rsidRDefault="0001748E" w:rsidP="0001748E">
      <w:pPr>
        <w:rPr>
          <w:lang w:val="hy-AM"/>
        </w:rPr>
      </w:pPr>
    </w:p>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30553">
        <w:rPr>
          <w:rFonts w:ascii="GHEA Grapalat" w:hAnsi="GHEA Grapalat" w:cs="Arial"/>
          <w:b/>
          <w:lang w:val="hy-AM"/>
        </w:rPr>
        <w:t xml:space="preserve">N </w:t>
      </w:r>
      <w:r w:rsidRPr="00364157">
        <w:rPr>
          <w:rFonts w:ascii="GHEA Grapalat" w:hAnsi="GHEA Grapalat" w:cs="Arial"/>
          <w:b/>
          <w:lang w:val="hy-AM"/>
        </w:rPr>
        <w:t>4</w:t>
      </w:r>
    </w:p>
    <w:p w14:paraId="2697F495" w14:textId="4E1DD966"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ՀՀՔԿ-ԲՄԽԾՁԲ-</w:t>
      </w:r>
      <w:r w:rsidR="00330553">
        <w:rPr>
          <w:rFonts w:ascii="GHEA Grapalat" w:hAnsi="GHEA Grapalat"/>
          <w:b/>
          <w:lang w:val="es-ES"/>
        </w:rPr>
        <w:t>25/14</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65B36DE6"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ՀՀՔԿ-ԲՄԽԾՁԲ-</w:t>
      </w:r>
      <w:r w:rsidR="00330553">
        <w:rPr>
          <w:rStyle w:val="Strong"/>
          <w:rFonts w:ascii="GHEA Grapalat" w:hAnsi="GHEA Grapalat"/>
          <w:b w:val="0"/>
          <w:bCs w:val="0"/>
          <w:sz w:val="20"/>
          <w:szCs w:val="20"/>
          <w:lang w:val="hy-AM"/>
        </w:rPr>
        <w:t>25/14</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277221EE"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ՀՀՔԿ-ԲՄԽԾՁԲ-</w:t>
      </w:r>
      <w:r w:rsidR="00330553">
        <w:rPr>
          <w:rStyle w:val="Strong"/>
          <w:rFonts w:ascii="GHEA Grapalat" w:hAnsi="GHEA Grapalat"/>
          <w:b w:val="0"/>
          <w:bCs w:val="0"/>
          <w:sz w:val="20"/>
          <w:szCs w:val="20"/>
          <w:lang w:val="hy-AM"/>
        </w:rPr>
        <w:t>25/14</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3A0658D6"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ՀՀՔԿ-ԲՄԽԾՁԲ-</w:t>
      </w:r>
      <w:r w:rsidR="00330553">
        <w:rPr>
          <w:rFonts w:ascii="GHEA Grapalat" w:hAnsi="GHEA Grapalat"/>
          <w:color w:val="000000"/>
          <w:sz w:val="20"/>
          <w:szCs w:val="20"/>
          <w:lang w:val="hy-AM"/>
        </w:rPr>
        <w:t>25/14</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330553">
          <w:rPr>
            <w:rFonts w:ascii="GHEA Grapalat" w:hAnsi="GHEA Grapalat"/>
            <w:sz w:val="20"/>
            <w:szCs w:val="20"/>
            <w:lang w:val="af-ZA"/>
          </w:rPr>
          <w:t>tender5</w:t>
        </w:r>
        <w:r w:rsidR="00482A73" w:rsidRPr="00364157">
          <w:rPr>
            <w:rFonts w:ascii="GHEA Grapalat" w:hAnsi="GHEA Grapalat"/>
            <w:sz w:val="20"/>
            <w:szCs w:val="20"/>
            <w:lang w:val="af-ZA"/>
          </w:rPr>
          <w:t>@minurban.am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46C96BBA"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ՀՀՔԿ-ԲՄԽԾՁԲ-</w:t>
      </w:r>
      <w:r w:rsidR="00330553">
        <w:rPr>
          <w:rStyle w:val="Strong"/>
          <w:rFonts w:ascii="GHEA Grapalat" w:hAnsi="GHEA Grapalat"/>
          <w:b w:val="0"/>
          <w:bCs w:val="0"/>
          <w:sz w:val="20"/>
          <w:szCs w:val="20"/>
          <w:lang w:val="hy-AM"/>
        </w:rPr>
        <w:t>25/14</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20EC4C8B"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ՀՀՔԿ-ԲՄԽԾՁԲ-</w:t>
      </w:r>
      <w:r w:rsidR="00330553">
        <w:rPr>
          <w:rFonts w:ascii="GHEA Grapalat" w:hAnsi="GHEA Grapalat"/>
          <w:b/>
          <w:lang w:val="es-ES"/>
        </w:rPr>
        <w:t>25/14</w:t>
      </w:r>
      <w:r w:rsidR="001F2D0C" w:rsidRPr="00364157">
        <w:rPr>
          <w:rFonts w:ascii="GHEA Grapalat" w:hAnsi="GHEA Grapalat"/>
          <w:b/>
          <w:lang w:val="es-ES"/>
        </w:rPr>
        <w:t xml:space="preserve"> ծածկագրով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755AF31B"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ՀՀՔԿ-ԲՄԽԾՁԲ-</w:t>
      </w:r>
      <w:r w:rsidR="00330553">
        <w:rPr>
          <w:rFonts w:ascii="GHEA Grapalat" w:hAnsi="GHEA Grapalat" w:cs="GHEA Grapalat"/>
          <w:sz w:val="20"/>
          <w:szCs w:val="20"/>
          <w:lang w:val="pt-BR"/>
        </w:rPr>
        <w:t>25/14</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33055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3055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33055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33055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33055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0B6C9328"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ՀՀՔԿ-ԲՄԽԾՁԲ-</w:t>
      </w:r>
      <w:r w:rsidR="00330553">
        <w:rPr>
          <w:rFonts w:ascii="GHEA Grapalat" w:hAnsi="GHEA Grapalat"/>
          <w:b/>
          <w:lang w:val="hy-AM"/>
        </w:rPr>
        <w:t>25/14</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040A5EEA"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ՀՀՔԿ-ԲՄԽԾՁԲ-</w:t>
      </w:r>
      <w:r w:rsidR="00330553">
        <w:rPr>
          <w:rStyle w:val="Strong"/>
          <w:rFonts w:ascii="GHEA Grapalat" w:hAnsi="GHEA Grapalat"/>
          <w:b w:val="0"/>
          <w:bCs w:val="0"/>
          <w:sz w:val="20"/>
          <w:szCs w:val="20"/>
          <w:lang w:val="hy-AM"/>
        </w:rPr>
        <w:t>25/14</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30553">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0AF360AF"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w:t>
      </w:r>
      <w:r w:rsidR="00330553">
        <w:rPr>
          <w:rFonts w:ascii="GHEA Grapalat" w:hAnsi="GHEA Grapalat"/>
          <w:color w:val="000000"/>
          <w:sz w:val="20"/>
          <w:szCs w:val="20"/>
          <w:lang w:val="hy-AM"/>
        </w:rPr>
        <w:t>25/14</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330553">
          <w:rPr>
            <w:rFonts w:ascii="GHEA Grapalat" w:hAnsi="GHEA Grapalat"/>
            <w:color w:val="000000"/>
            <w:sz w:val="20"/>
            <w:szCs w:val="20"/>
            <w:lang w:val="hy-AM"/>
          </w:rPr>
          <w:t>tender5</w:t>
        </w:r>
        <w:r w:rsidR="00482A73" w:rsidRPr="00364157">
          <w:rPr>
            <w:rFonts w:ascii="GHEA Grapalat" w:hAnsi="GHEA Grapalat"/>
            <w:color w:val="000000"/>
            <w:sz w:val="20"/>
            <w:szCs w:val="20"/>
            <w:lang w:val="hy-AM"/>
          </w:rPr>
          <w:t>@minurban.am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03D512F"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ՀՀՔԿ-ԲՄԽԾՁԲ-</w:t>
      </w:r>
      <w:r w:rsidR="00330553">
        <w:rPr>
          <w:rFonts w:ascii="GHEA Grapalat" w:hAnsi="GHEA Grapalat"/>
          <w:color w:val="000000"/>
          <w:sz w:val="20"/>
          <w:szCs w:val="20"/>
          <w:lang w:val="hy-AM"/>
        </w:rPr>
        <w:t>25/14</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30553">
        <w:rPr>
          <w:rFonts w:ascii="GHEA Grapalat" w:hAnsi="GHEA Grapalat" w:cs="Sylfaen"/>
          <w:b/>
          <w:sz w:val="20"/>
          <w:szCs w:val="20"/>
          <w:lang w:val="hy-AM"/>
        </w:rPr>
        <w:t xml:space="preserve">N </w:t>
      </w:r>
      <w:r w:rsidR="00167DE7" w:rsidRPr="00364157">
        <w:rPr>
          <w:rFonts w:ascii="GHEA Grapalat" w:hAnsi="GHEA Grapalat" w:cs="Sylfaen"/>
          <w:b/>
          <w:sz w:val="20"/>
          <w:szCs w:val="20"/>
          <w:lang w:val="hy-AM"/>
        </w:rPr>
        <w:t>5.1</w:t>
      </w:r>
    </w:p>
    <w:p w14:paraId="12CA31A4" w14:textId="7844BA69"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w:t>
      </w:r>
      <w:r w:rsidR="00330553">
        <w:rPr>
          <w:rFonts w:ascii="GHEA Grapalat" w:hAnsi="GHEA Grapalat" w:cs="Sylfaen"/>
          <w:b/>
          <w:lang w:val="hy-AM"/>
        </w:rPr>
        <w:t>25/14</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292DA47E"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ՀՀՔԿ-ԲՄԽԾՁԲ-</w:t>
      </w:r>
      <w:r w:rsidR="00330553">
        <w:rPr>
          <w:rFonts w:ascii="GHEA Grapalat" w:hAnsi="GHEA Grapalat" w:cs="GHEA Grapalat"/>
          <w:sz w:val="20"/>
          <w:szCs w:val="20"/>
          <w:lang w:val="pt-BR"/>
        </w:rPr>
        <w:t>25/14</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33055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3055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33055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33055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33055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0C23A50F"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ՀՀՔԿ-ԲՄԽԾՁԲ-</w:t>
      </w:r>
      <w:r w:rsidR="00330553">
        <w:rPr>
          <w:rFonts w:ascii="GHEA Grapalat" w:hAnsi="GHEA Grapalat" w:cs="Arial"/>
          <w:b/>
          <w:lang w:val="hy-AM"/>
        </w:rPr>
        <w:t>25/14</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1B9709ED"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ՀՀՔԿ-ԲՄԽԾՁԲ-</w:t>
      </w:r>
      <w:r w:rsidR="00330553">
        <w:rPr>
          <w:rFonts w:ascii="GHEA Grapalat" w:hAnsi="GHEA Grapalat" w:cs="Arial"/>
          <w:sz w:val="20"/>
          <w:szCs w:val="20"/>
          <w:lang w:val="hy-AM"/>
        </w:rPr>
        <w:t>25/14</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278DAF6E"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ՀՀՔԿ-ԲՄԽԾՁԲ-</w:t>
      </w:r>
      <w:r w:rsidR="00330553">
        <w:rPr>
          <w:rFonts w:ascii="GHEA Grapalat" w:hAnsi="GHEA Grapalat" w:cs="Arial"/>
          <w:sz w:val="20"/>
          <w:szCs w:val="20"/>
          <w:lang w:val="hy-AM"/>
        </w:rPr>
        <w:t>25/14</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330553">
          <w:rPr>
            <w:rStyle w:val="Hyperlink"/>
            <w:rFonts w:ascii="GHEA Grapalat" w:hAnsi="GHEA Grapalat"/>
            <w:sz w:val="20"/>
            <w:szCs w:val="20"/>
            <w:lang w:val="hy-AM"/>
          </w:rPr>
          <w:t>tender5</w:t>
        </w:r>
        <w:r w:rsidR="00482A73" w:rsidRPr="00364157">
          <w:rPr>
            <w:rStyle w:val="Hyperlink"/>
            <w:rFonts w:ascii="GHEA Grapalat" w:hAnsi="GHEA Grapalat"/>
            <w:sz w:val="20"/>
            <w:szCs w:val="20"/>
            <w:lang w:val="hy-AM"/>
          </w:rPr>
          <w:t>@minurban.am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4603C35B"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ՀՀՔԿ-ԲՄԽԾՁԲ-</w:t>
      </w:r>
      <w:r w:rsidR="00330553">
        <w:rPr>
          <w:rFonts w:ascii="GHEA Grapalat" w:hAnsi="GHEA Grapalat" w:cs="Arial"/>
          <w:sz w:val="20"/>
          <w:szCs w:val="20"/>
          <w:lang w:val="hy-AM"/>
        </w:rPr>
        <w:t>25/14</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209CDF28"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ՀՀՔԿ-ԲՄԽԾՁԲ-</w:t>
      </w:r>
      <w:r w:rsidR="00330553">
        <w:rPr>
          <w:rFonts w:ascii="GHEA Grapalat" w:hAnsi="GHEA Grapalat" w:cs="Sylfaen"/>
          <w:b/>
          <w:lang w:val="hy-AM"/>
        </w:rPr>
        <w:t>25/14</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08B7E9DC"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ՀՀՔԿ-ԲՄԽԾՁԲ-</w:t>
      </w:r>
      <w:r w:rsidR="00330553">
        <w:rPr>
          <w:rFonts w:ascii="GHEA Grapalat" w:hAnsi="GHEA Grapalat" w:cs="Sylfaen"/>
          <w:b/>
          <w:sz w:val="20"/>
          <w:lang w:val="hy-AM"/>
        </w:rPr>
        <w:t>25/14</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03190904"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330553">
        <w:rPr>
          <w:rFonts w:ascii="GHEA Grapalat" w:hAnsi="GHEA Grapalat" w:cs="Sylfaen"/>
          <w:b/>
          <w:sz w:val="20"/>
          <w:szCs w:val="20"/>
          <w:lang w:val="hy-AM"/>
        </w:rPr>
        <w:t>ՀՀ Արմավիրի մարզի Արմավիր քաղաքի «Արմավիրի N 6 հիմնական դպրոց» ՊՈԱԿ</w:t>
      </w:r>
      <w:r w:rsidR="007A7D42" w:rsidRPr="00364157">
        <w:rPr>
          <w:rFonts w:ascii="GHEA Grapalat" w:hAnsi="GHEA Grapalat" w:cs="Sylfaen"/>
          <w:b/>
          <w:sz w:val="20"/>
          <w:szCs w:val="20"/>
          <w:lang w:val="hy-AM"/>
        </w:rPr>
        <w:t xml:space="preserve">-ի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30553">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30553">
        <w:rPr>
          <w:rFonts w:ascii="GHEA Grapalat" w:hAnsi="GHEA Grapalat"/>
          <w:sz w:val="20"/>
          <w:lang w:val="hy-AM"/>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30553">
        <w:rPr>
          <w:rFonts w:ascii="GHEA Grapalat" w:hAnsi="GHEA Grapalat"/>
          <w:sz w:val="20"/>
          <w:lang w:val="hy-AM"/>
        </w:rPr>
        <w:t>Փուլ 1-ը Պատվիրատուի</w:t>
      </w:r>
      <w:r w:rsidR="007A1A7D" w:rsidRPr="00330553">
        <w:rPr>
          <w:rFonts w:ascii="GHEA Grapalat" w:hAnsi="GHEA Grapalat"/>
          <w:sz w:val="20"/>
          <w:lang w:val="hy-AM"/>
        </w:rPr>
        <w:t xml:space="preserve"> կողմից ընդունվելուց</w:t>
      </w:r>
      <w:r w:rsidR="008A4E0A" w:rsidRPr="00330553">
        <w:rPr>
          <w:rFonts w:ascii="GHEA Grapalat" w:hAnsi="GHEA Grapalat"/>
          <w:sz w:val="20"/>
          <w:lang w:val="hy-AM"/>
        </w:rPr>
        <w:t xml:space="preserve"> հետո, </w:t>
      </w:r>
      <w:r w:rsidR="007A1A7D" w:rsidRPr="00330553">
        <w:rPr>
          <w:rFonts w:ascii="GHEA Grapalat" w:hAnsi="GHEA Grapalat"/>
          <w:sz w:val="20"/>
          <w:lang w:val="hy-AM"/>
        </w:rPr>
        <w:t xml:space="preserve">իսկ </w:t>
      </w:r>
      <w:r w:rsidR="008A4E0A" w:rsidRPr="00330553">
        <w:rPr>
          <w:rFonts w:ascii="GHEA Grapalat" w:hAnsi="GHEA Grapalat"/>
          <w:sz w:val="20"/>
          <w:lang w:val="hy-AM"/>
        </w:rPr>
        <w:t>Փուլ 2-</w:t>
      </w:r>
      <w:r w:rsidR="007A1A7D" w:rsidRPr="00330553">
        <w:rPr>
          <w:rFonts w:ascii="GHEA Grapalat" w:hAnsi="GHEA Grapalat"/>
          <w:sz w:val="20"/>
          <w:lang w:val="hy-AM"/>
        </w:rPr>
        <w:t>ը</w:t>
      </w:r>
      <w:r w:rsidR="008A4E0A" w:rsidRPr="00330553">
        <w:rPr>
          <w:rFonts w:ascii="GHEA Grapalat" w:hAnsi="GHEA Grapalat"/>
          <w:sz w:val="20"/>
          <w:lang w:val="hy-AM"/>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30553">
        <w:rPr>
          <w:rFonts w:ascii="GHEA Grapalat" w:hAnsi="GHEA Grapalat"/>
          <w:sz w:val="20"/>
          <w:lang w:val="hy-AM"/>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30553">
        <w:rPr>
          <w:rFonts w:ascii="GHEA Grapalat" w:hAnsi="GHEA Grapalat"/>
          <w:sz w:val="20"/>
          <w:lang w:val="hy-AM"/>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64157"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364157" w:rsidRDefault="00DD071A" w:rsidP="00174841">
      <w:pPr>
        <w:tabs>
          <w:tab w:val="left" w:pos="1276"/>
        </w:tabs>
        <w:ind w:firstLine="630"/>
        <w:jc w:val="both"/>
        <w:rPr>
          <w:rFonts w:ascii="GHEA Grapalat" w:hAnsi="GHEA Grapalat"/>
          <w:sz w:val="20"/>
          <w:szCs w:val="20"/>
          <w:lang w:val="hy-AM"/>
        </w:rPr>
      </w:pPr>
      <w:r w:rsidRPr="00364157">
        <w:rPr>
          <w:rFonts w:ascii="GHEA Grapalat" w:hAnsi="GHEA Grapalat"/>
          <w:sz w:val="20"/>
          <w:lang w:val="hy-AM"/>
        </w:rPr>
        <w:t xml:space="preserve">7.12 </w:t>
      </w:r>
      <w:r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DD071A" w:rsidRPr="00364157">
        <w:rPr>
          <w:rFonts w:ascii="GHEA Grapalat" w:hAnsi="GHEA Grapalat"/>
          <w:sz w:val="20"/>
          <w:lang w:val="hy-AM"/>
        </w:rPr>
        <w:t>3</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72ED6A77"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t>7.14</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30553">
        <w:rPr>
          <w:rFonts w:ascii="GHEA Grapalat" w:hAnsi="GHEA Grapalat" w:cs="Times Armenian"/>
          <w:sz w:val="20"/>
          <w:lang w:val="hy-AM"/>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5F4DDDAF"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7B87A510"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 xml:space="preserve">7.16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36415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3B770896"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w:t>
      </w:r>
      <w:r w:rsidR="00330553">
        <w:rPr>
          <w:rFonts w:ascii="GHEA Grapalat" w:hAnsi="GHEA Grapalat"/>
          <w:sz w:val="20"/>
          <w:szCs w:val="20"/>
          <w:lang w:val="hy-AM"/>
        </w:rPr>
        <w:t>25/14</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15297" w:rsidRPr="00364157" w14:paraId="043A6639" w14:textId="77777777" w:rsidTr="00280795">
        <w:trPr>
          <w:trHeight w:val="2592"/>
        </w:trPr>
        <w:tc>
          <w:tcPr>
            <w:tcW w:w="1474" w:type="dxa"/>
            <w:tcBorders>
              <w:bottom w:val="single" w:sz="4" w:space="0" w:color="auto"/>
            </w:tcBorders>
            <w:vAlign w:val="center"/>
          </w:tcPr>
          <w:p w14:paraId="737CD0E7"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32AE3910" w:rsidR="008B76CD" w:rsidRPr="006C4753" w:rsidRDefault="00957359" w:rsidP="006C4753">
            <w:pPr>
              <w:jc w:val="center"/>
              <w:rPr>
                <w:rFonts w:ascii="GHEA Grapalat" w:hAnsi="GHEA Grapalat"/>
                <w:sz w:val="18"/>
                <w:szCs w:val="18"/>
                <w:lang w:val="ru-RU"/>
              </w:rPr>
            </w:pPr>
            <w:r w:rsidRPr="00364157">
              <w:rPr>
                <w:rFonts w:ascii="GHEA Grapalat" w:hAnsi="GHEA Grapalat"/>
                <w:sz w:val="18"/>
                <w:szCs w:val="18"/>
              </w:rPr>
              <w:t>71241200</w:t>
            </w:r>
            <w:r w:rsidR="004704F8" w:rsidRPr="00364157">
              <w:rPr>
                <w:rFonts w:ascii="GHEA Grapalat" w:hAnsi="GHEA Grapalat"/>
                <w:sz w:val="18"/>
                <w:szCs w:val="18"/>
              </w:rPr>
              <w:t>/</w:t>
            </w:r>
            <w:r w:rsidR="00027CAA" w:rsidRPr="00364157">
              <w:rPr>
                <w:rFonts w:ascii="GHEA Grapalat" w:hAnsi="GHEA Grapalat"/>
                <w:sz w:val="18"/>
                <w:szCs w:val="18"/>
              </w:rPr>
              <w:t>50</w:t>
            </w:r>
            <w:r w:rsidR="006C4753">
              <w:rPr>
                <w:rFonts w:ascii="GHEA Grapalat" w:hAnsi="GHEA Grapalat"/>
                <w:sz w:val="18"/>
                <w:szCs w:val="18"/>
                <w:lang w:val="ru-RU"/>
              </w:rPr>
              <w:t>3</w:t>
            </w:r>
          </w:p>
        </w:tc>
        <w:tc>
          <w:tcPr>
            <w:tcW w:w="1170" w:type="dxa"/>
            <w:tcBorders>
              <w:bottom w:val="single" w:sz="4" w:space="0" w:color="auto"/>
            </w:tcBorders>
            <w:vAlign w:val="center"/>
          </w:tcPr>
          <w:p w14:paraId="0D9261E9"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6415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364157" w:rsidRDefault="008B76CD" w:rsidP="008B76CD">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6D17C148" w:rsidR="008B76CD" w:rsidRPr="00364157" w:rsidRDefault="006C4753" w:rsidP="008B76CD">
            <w:pPr>
              <w:jc w:val="center"/>
              <w:rPr>
                <w:rFonts w:ascii="GHEA Grapalat" w:hAnsi="GHEA Grapalat"/>
                <w:color w:val="FF0000"/>
                <w:sz w:val="18"/>
                <w:szCs w:val="18"/>
              </w:rPr>
            </w:pPr>
            <w:r w:rsidRPr="006C4753">
              <w:rPr>
                <w:rFonts w:ascii="GHEA Grapalat" w:hAnsi="GHEA Grapalat"/>
                <w:color w:val="000000"/>
                <w:sz w:val="18"/>
                <w:szCs w:val="18"/>
                <w:lang w:val="hy-AM"/>
              </w:rPr>
              <w:t>ՀՀ Արմավիրի մարզ, Արմավիր համայնք, Արմավիր քաղաք, Շահումյան փողոց 20</w:t>
            </w:r>
          </w:p>
        </w:tc>
        <w:tc>
          <w:tcPr>
            <w:tcW w:w="2061" w:type="dxa"/>
            <w:tcBorders>
              <w:bottom w:val="single" w:sz="4" w:space="0" w:color="auto"/>
            </w:tcBorders>
            <w:vAlign w:val="center"/>
          </w:tcPr>
          <w:p w14:paraId="1DC40682" w14:textId="1004A705" w:rsidR="008B76CD" w:rsidRPr="00364157" w:rsidRDefault="006A5A10" w:rsidP="00CB40EA">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364157">
              <w:rPr>
                <w:rFonts w:ascii="GHEA Grapalat" w:hAnsi="GHEA Grapalat"/>
                <w:color w:val="000000"/>
                <w:sz w:val="18"/>
                <w:szCs w:val="18"/>
              </w:rPr>
              <w:t xml:space="preserve"> 210</w:t>
            </w:r>
            <w:r w:rsidR="008B76CD"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6902ADC3" w:rsidR="00BF2A93"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26D0FF63" w14:textId="3AE241DF" w:rsidR="006C4753" w:rsidRDefault="006C4753" w:rsidP="00074BEB">
      <w:pPr>
        <w:tabs>
          <w:tab w:val="left" w:pos="6570"/>
        </w:tabs>
        <w:jc w:val="center"/>
        <w:rPr>
          <w:rFonts w:ascii="GHEA Grapalat" w:hAnsi="GHEA Grapalat"/>
          <w:b/>
          <w:sz w:val="20"/>
          <w:szCs w:val="20"/>
          <w:u w:val="single"/>
          <w:lang w:val="hy-AM"/>
        </w:rPr>
      </w:pPr>
    </w:p>
    <w:p w14:paraId="1505D7BD" w14:textId="77777777" w:rsidR="006C4753" w:rsidRPr="00364157" w:rsidRDefault="006C4753" w:rsidP="00074BEB">
      <w:pPr>
        <w:tabs>
          <w:tab w:val="left" w:pos="6570"/>
        </w:tabs>
        <w:jc w:val="center"/>
        <w:rPr>
          <w:rFonts w:ascii="GHEA Grapalat" w:hAnsi="GHEA Grapalat"/>
          <w:b/>
          <w:sz w:val="20"/>
          <w:szCs w:val="20"/>
          <w:u w:val="single"/>
          <w:lang w:val="hy-AM"/>
        </w:rPr>
      </w:pPr>
    </w:p>
    <w:tbl>
      <w:tblPr>
        <w:tblW w:w="0" w:type="auto"/>
        <w:tblInd w:w="-365" w:type="dxa"/>
        <w:tblCellMar>
          <w:left w:w="10" w:type="dxa"/>
          <w:right w:w="10" w:type="dxa"/>
        </w:tblCellMar>
        <w:tblLook w:val="04A0" w:firstRow="1" w:lastRow="0" w:firstColumn="1" w:lastColumn="0" w:noHBand="0" w:noVBand="1"/>
      </w:tblPr>
      <w:tblGrid>
        <w:gridCol w:w="974"/>
        <w:gridCol w:w="2544"/>
        <w:gridCol w:w="7012"/>
      </w:tblGrid>
      <w:tr w:rsidR="006C4753" w14:paraId="2737E1AF"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322B54" w14:textId="6416B633" w:rsidR="006C4753" w:rsidRPr="006C4753" w:rsidRDefault="006C4753" w:rsidP="006C4753">
            <w:pPr>
              <w:rPr>
                <w:rFonts w:ascii="Sylfaen" w:eastAsia="Sylfaen" w:hAnsi="Sylfaen" w:cs="Sylfaen"/>
                <w:sz w:val="20"/>
                <w:lang w:val="ru-RU"/>
              </w:rPr>
            </w:pPr>
            <w:r>
              <w:rPr>
                <w:rFonts w:ascii="Sylfaen" w:eastAsia="Sylfaen" w:hAnsi="Sylfaen" w:cs="Sylfaen"/>
                <w:sz w:val="20"/>
                <w:lang w:val="ru-RU"/>
              </w:rPr>
              <w:t>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B4FBCC" w14:textId="77777777" w:rsidR="006C4753" w:rsidRDefault="006C4753" w:rsidP="006C4753">
            <w:r>
              <w:rPr>
                <w:rFonts w:ascii="GHEA Grapalat" w:eastAsia="GHEA Grapalat" w:hAnsi="GHEA Grapalat" w:cs="GHEA Grapalat"/>
                <w:sz w:val="18"/>
              </w:rPr>
              <w:t>Նախագծման հիմքը</w:t>
            </w:r>
          </w:p>
        </w:tc>
        <w:tc>
          <w:tcPr>
            <w:tcW w:w="701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92CA97B" w14:textId="77777777" w:rsidR="006C4753" w:rsidRDefault="006C4753" w:rsidP="006C4753">
            <w:pPr>
              <w:rPr>
                <w:rFonts w:ascii="GHEA Grapalat" w:eastAsia="GHEA Grapalat" w:hAnsi="GHEA Grapalat" w:cs="GHEA Grapalat"/>
                <w:b/>
                <w:sz w:val="20"/>
              </w:rPr>
            </w:pPr>
          </w:p>
          <w:p w14:paraId="416ED4DC" w14:textId="77777777" w:rsidR="006C4753" w:rsidRDefault="006C4753" w:rsidP="006C4753">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53E8DB74" w14:textId="77777777" w:rsidR="006C4753" w:rsidRDefault="006C4753" w:rsidP="006C4753">
            <w:pPr>
              <w:rPr>
                <w:sz w:val="20"/>
              </w:rPr>
            </w:pPr>
          </w:p>
        </w:tc>
      </w:tr>
      <w:tr w:rsidR="006C4753" w14:paraId="54CAEB6C"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D9C9AC" w14:textId="77777777" w:rsidR="006C4753" w:rsidRDefault="006C4753" w:rsidP="006C4753">
            <w:pPr>
              <w:rPr>
                <w:rFonts w:ascii="Sylfaen" w:eastAsia="Sylfaen" w:hAnsi="Sylfaen" w:cs="Sylfaen"/>
                <w:sz w:val="20"/>
              </w:rPr>
            </w:pP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1A8FD2" w14:textId="77777777" w:rsidR="006C4753" w:rsidRDefault="006C4753" w:rsidP="006C4753">
            <w:r>
              <w:rPr>
                <w:rFonts w:ascii="GHEA Grapalat" w:eastAsia="GHEA Grapalat" w:hAnsi="GHEA Grapalat" w:cs="GHEA Grapalat"/>
                <w:sz w:val="18"/>
              </w:rPr>
              <w:t>Պատվիրատու</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0C37F1" w14:textId="77777777" w:rsidR="006C4753" w:rsidRDefault="006C4753" w:rsidP="006C4753">
            <w:pPr>
              <w:jc w:val="center"/>
            </w:pPr>
            <w:r>
              <w:rPr>
                <w:rFonts w:ascii="GHEA Grapalat" w:eastAsia="GHEA Grapalat" w:hAnsi="GHEA Grapalat" w:cs="GHEA Grapalat"/>
                <w:sz w:val="18"/>
              </w:rPr>
              <w:t>ՀՀ  քաղաքաշինության կոմիտե</w:t>
            </w:r>
          </w:p>
        </w:tc>
      </w:tr>
      <w:tr w:rsidR="006C4753" w14:paraId="779C3118" w14:textId="77777777" w:rsidTr="004641FA">
        <w:trPr>
          <w:trHeight w:val="1"/>
        </w:trPr>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B66408" w14:textId="028EDEA0"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28398E" w14:textId="77777777" w:rsidR="006C4753" w:rsidRPr="007D5F1F" w:rsidRDefault="006C4753" w:rsidP="006C4753">
            <w:pPr>
              <w:rPr>
                <w:lang w:val="ru-RU"/>
              </w:rPr>
            </w:pPr>
            <w:r>
              <w:rPr>
                <w:rFonts w:ascii="GHEA Grapalat" w:eastAsia="GHEA Grapalat" w:hAnsi="GHEA Grapalat" w:cs="GHEA Grapalat"/>
                <w:sz w:val="18"/>
              </w:rPr>
              <w:t>Նախագծման</w:t>
            </w:r>
            <w:r w:rsidRPr="007D5F1F">
              <w:rPr>
                <w:rFonts w:ascii="GHEA Grapalat" w:eastAsia="GHEA Grapalat" w:hAnsi="GHEA Grapalat" w:cs="GHEA Grapalat"/>
                <w:sz w:val="18"/>
                <w:lang w:val="ru-RU"/>
              </w:rPr>
              <w:t xml:space="preserve"> </w:t>
            </w:r>
            <w:r>
              <w:rPr>
                <w:rFonts w:ascii="GHEA Grapalat" w:eastAsia="GHEA Grapalat" w:hAnsi="GHEA Grapalat" w:cs="GHEA Grapalat"/>
                <w:sz w:val="18"/>
              </w:rPr>
              <w:t>համար</w:t>
            </w:r>
            <w:r w:rsidRPr="007D5F1F">
              <w:rPr>
                <w:rFonts w:ascii="GHEA Grapalat" w:eastAsia="GHEA Grapalat" w:hAnsi="GHEA Grapalat" w:cs="GHEA Grapalat"/>
                <w:sz w:val="18"/>
                <w:lang w:val="ru-RU"/>
              </w:rPr>
              <w:t xml:space="preserve"> </w:t>
            </w:r>
            <w:r>
              <w:rPr>
                <w:rFonts w:ascii="GHEA Grapalat" w:eastAsia="GHEA Grapalat" w:hAnsi="GHEA Grapalat" w:cs="GHEA Grapalat"/>
                <w:sz w:val="18"/>
              </w:rPr>
              <w:t>հիմք</w:t>
            </w:r>
            <w:r w:rsidRPr="007D5F1F">
              <w:rPr>
                <w:rFonts w:ascii="GHEA Grapalat" w:eastAsia="GHEA Grapalat" w:hAnsi="GHEA Grapalat" w:cs="GHEA Grapalat"/>
                <w:sz w:val="18"/>
                <w:lang w:val="ru-RU"/>
              </w:rPr>
              <w:t xml:space="preserve"> </w:t>
            </w:r>
            <w:r>
              <w:rPr>
                <w:rFonts w:ascii="GHEA Grapalat" w:eastAsia="GHEA Grapalat" w:hAnsi="GHEA Grapalat" w:cs="GHEA Grapalat"/>
                <w:sz w:val="18"/>
              </w:rPr>
              <w:t>հանդիսացող</w:t>
            </w:r>
            <w:r w:rsidRPr="007D5F1F">
              <w:rPr>
                <w:rFonts w:ascii="GHEA Grapalat" w:eastAsia="GHEA Grapalat" w:hAnsi="GHEA Grapalat" w:cs="GHEA Grapalat"/>
                <w:sz w:val="18"/>
                <w:lang w:val="ru-RU"/>
              </w:rPr>
              <w:t xml:space="preserve"> </w:t>
            </w:r>
            <w:r>
              <w:rPr>
                <w:rFonts w:ascii="GHEA Grapalat" w:eastAsia="GHEA Grapalat" w:hAnsi="GHEA Grapalat" w:cs="GHEA Grapalat"/>
                <w:sz w:val="18"/>
              </w:rPr>
              <w:t>փաստաթղթեր</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34F4B2" w14:textId="77777777" w:rsidR="006C4753" w:rsidRDefault="006C4753" w:rsidP="006C4753">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6C4753" w14:paraId="6863C544" w14:textId="77777777" w:rsidTr="004641FA">
        <w:trPr>
          <w:trHeight w:val="1"/>
        </w:trPr>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145D28" w14:textId="3DFF3F72"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468FB0" w14:textId="77777777" w:rsidR="006C4753" w:rsidRDefault="006C4753" w:rsidP="006C4753">
            <w:r>
              <w:rPr>
                <w:rFonts w:ascii="GHEA Grapalat" w:eastAsia="GHEA Grapalat" w:hAnsi="GHEA Grapalat" w:cs="GHEA Grapalat"/>
                <w:sz w:val="18"/>
              </w:rPr>
              <w:t>Նախագծման փուլեր</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0329B4" w14:textId="77777777" w:rsidR="006C4753" w:rsidRDefault="006C4753" w:rsidP="006C4753">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6C4753" w14:paraId="4BB8A845" w14:textId="77777777" w:rsidTr="004641FA">
        <w:trPr>
          <w:trHeight w:val="1"/>
        </w:trPr>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93AA9A" w14:textId="0431CF6A"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04BB2C" w14:textId="77777777" w:rsidR="006C4753" w:rsidRDefault="006C4753" w:rsidP="006C4753">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228D7009" w14:textId="77777777" w:rsidR="006C4753" w:rsidRDefault="006C4753" w:rsidP="006C4753"/>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0FD639" w14:textId="77777777" w:rsidR="006C4753" w:rsidRDefault="006C4753" w:rsidP="006C4753">
            <w:pPr>
              <w:rPr>
                <w:rFonts w:ascii="GHEA Grapalat" w:eastAsia="GHEA Grapalat" w:hAnsi="GHEA Grapalat" w:cs="GHEA Grapalat"/>
                <w:color w:val="000000"/>
                <w:sz w:val="18"/>
              </w:rPr>
            </w:pPr>
            <w:r>
              <w:rPr>
                <w:rFonts w:ascii="GHEA Grapalat" w:eastAsia="GHEA Grapalat" w:hAnsi="GHEA Grapalat" w:cs="GHEA Grapalat"/>
                <w:color w:val="000000"/>
                <w:sz w:val="18"/>
              </w:rPr>
              <w:t>ՀՀ Արմավիրի մարզի Արմավիր քաղաքի «Արմավիրի N 6 հիմնական դպրոց» ՊՈԱԿ-ի շենքը ներառված է անշարժ գույքի նկատմամբ իրավունքի պետական գրանցման ՀՀ N 15042024-04-0088</w:t>
            </w:r>
            <w:r>
              <w:rPr>
                <w:rFonts w:ascii="GHEA Grapalat" w:eastAsia="GHEA Grapalat" w:hAnsi="GHEA Grapalat" w:cs="GHEA Grapalat"/>
                <w:i/>
                <w:color w:val="000000"/>
                <w:sz w:val="18"/>
              </w:rPr>
              <w:t xml:space="preserve"> </w:t>
            </w:r>
            <w:r>
              <w:rPr>
                <w:rFonts w:ascii="GHEA Grapalat" w:eastAsia="GHEA Grapalat" w:hAnsi="GHEA Grapalat" w:cs="GHEA Grapalat"/>
                <w:color w:val="000000"/>
                <w:sz w:val="18"/>
              </w:rPr>
              <w:t>վկայականում ամրագրված հողամասի սահմաններում։ Մակերեսի չափը՝ 1,2445 հա։</w:t>
            </w:r>
          </w:p>
          <w:p w14:paraId="259A1117" w14:textId="77777777" w:rsidR="006C4753" w:rsidRDefault="006C4753" w:rsidP="006C4753">
            <w:pPr>
              <w:rPr>
                <w:rFonts w:ascii="GHEA Grapalat" w:eastAsia="GHEA Grapalat" w:hAnsi="GHEA Grapalat" w:cs="GHEA Grapalat"/>
                <w:color w:val="000000"/>
                <w:sz w:val="18"/>
              </w:rPr>
            </w:pPr>
            <w:r>
              <w:rPr>
                <w:rFonts w:ascii="GHEA Grapalat" w:eastAsia="GHEA Grapalat" w:hAnsi="GHEA Grapalat" w:cs="GHEA Grapalat"/>
                <w:color w:val="000000"/>
                <w:sz w:val="18"/>
              </w:rPr>
              <w:t>18</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02.2015թ</w:t>
            </w:r>
            <w:r>
              <w:rPr>
                <w:rFonts w:ascii="Calibri" w:eastAsia="Calibri" w:hAnsi="Calibri" w:cs="Calibri"/>
                <w:color w:val="000000"/>
                <w:sz w:val="18"/>
              </w:rPr>
              <w:t>․</w:t>
            </w:r>
            <w:r>
              <w:rPr>
                <w:rFonts w:ascii="GHEA Grapalat" w:eastAsia="GHEA Grapalat" w:hAnsi="GHEA Grapalat" w:cs="GHEA Grapalat"/>
                <w:color w:val="000000"/>
                <w:sz w:val="18"/>
              </w:rPr>
              <w:t xml:space="preserve">-ին «Սեյսմիկ պաշտպանության արևմտյան ծառայություն» ՊՈԱԿ-ի կողմից տրվել </w:t>
            </w:r>
            <w:proofErr w:type="gramStart"/>
            <w:r>
              <w:rPr>
                <w:rFonts w:ascii="GHEA Grapalat" w:eastAsia="GHEA Grapalat" w:hAnsi="GHEA Grapalat" w:cs="GHEA Grapalat"/>
                <w:color w:val="000000"/>
                <w:sz w:val="18"/>
              </w:rPr>
              <w:t xml:space="preserve">է </w:t>
            </w:r>
            <w:r>
              <w:rPr>
                <w:rFonts w:ascii="GHEA Grapalat" w:eastAsia="GHEA Grapalat" w:hAnsi="GHEA Grapalat" w:cs="GHEA Grapalat"/>
                <w:b/>
              </w:rPr>
              <w:t xml:space="preserve"> </w:t>
            </w:r>
            <w:r>
              <w:rPr>
                <w:rFonts w:ascii="GHEA Grapalat" w:eastAsia="GHEA Grapalat" w:hAnsi="GHEA Grapalat" w:cs="GHEA Grapalat"/>
                <w:color w:val="000000"/>
                <w:sz w:val="18"/>
              </w:rPr>
              <w:t>ՀՀ</w:t>
            </w:r>
            <w:proofErr w:type="gramEnd"/>
            <w:r>
              <w:rPr>
                <w:rFonts w:ascii="GHEA Grapalat" w:eastAsia="GHEA Grapalat" w:hAnsi="GHEA Grapalat" w:cs="GHEA Grapalat"/>
                <w:color w:val="000000"/>
                <w:sz w:val="18"/>
              </w:rPr>
              <w:t xml:space="preserve"> Արմավիրի մարզ, Արմավիր համայնք, Արմավիր քաղաք, Շահումյան փողոց 20 «Արմավիրի N 6 հիմնական դպրոց» ՊՈԱԿ-ի</w:t>
            </w:r>
            <w:r>
              <w:rPr>
                <w:rFonts w:ascii="GHEA Grapalat" w:eastAsia="GHEA Grapalat" w:hAnsi="GHEA Grapalat" w:cs="GHEA Grapalat"/>
                <w:b/>
                <w:color w:val="000000"/>
                <w:sz w:val="18"/>
              </w:rPr>
              <w:t xml:space="preserve">  </w:t>
            </w:r>
            <w:r>
              <w:rPr>
                <w:rFonts w:ascii="GHEA Grapalat" w:eastAsia="GHEA Grapalat" w:hAnsi="GHEA Grapalat" w:cs="GHEA Grapalat"/>
                <w:color w:val="000000"/>
                <w:sz w:val="18"/>
              </w:rPr>
              <w:t>մասնաշենքերի տեխնիկական վիճակի վերաբերյալ եզրակացություն։</w:t>
            </w:r>
          </w:p>
          <w:p w14:paraId="228E64AB" w14:textId="77777777" w:rsidR="006C4753" w:rsidRDefault="006C4753" w:rsidP="006C4753">
            <w:r>
              <w:rPr>
                <w:rFonts w:ascii="GHEA Grapalat" w:eastAsia="GHEA Grapalat" w:hAnsi="GHEA Grapalat" w:cs="GHEA Grapalat"/>
                <w:color w:val="000000"/>
                <w:sz w:val="18"/>
              </w:rPr>
              <w:t>Տարածքը գտնվում է ՀՀ Արմավիրի մարզ, քաղաք Արմավիր, Շահումյան փողոց 46 հասցեում</w:t>
            </w:r>
          </w:p>
        </w:tc>
      </w:tr>
      <w:tr w:rsidR="006C4753" w14:paraId="062CD206" w14:textId="77777777" w:rsidTr="004641FA">
        <w:tc>
          <w:tcPr>
            <w:tcW w:w="105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1C4918" w14:textId="77777777" w:rsidR="006C4753" w:rsidRDefault="006C4753" w:rsidP="006C4753">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6C4753" w14:paraId="2CEA3F8F" w14:textId="77777777" w:rsidTr="004641FA">
        <w:trPr>
          <w:trHeight w:val="1"/>
        </w:trPr>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81DB6B" w14:textId="05EEB535"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CB43EF" w14:textId="77777777" w:rsidR="006C4753" w:rsidRDefault="006C4753" w:rsidP="006C4753">
            <w:pPr>
              <w:jc w:val="both"/>
              <w:rPr>
                <w:rFonts w:ascii="GHEA Grapalat" w:eastAsia="GHEA Grapalat" w:hAnsi="GHEA Grapalat" w:cs="GHEA Grapalat"/>
                <w:sz w:val="20"/>
                <w:shd w:val="clear" w:color="auto" w:fill="FFFFFF"/>
              </w:rPr>
            </w:pPr>
            <w:proofErr w:type="gramStart"/>
            <w:r>
              <w:rPr>
                <w:rFonts w:ascii="GHEA Grapalat" w:eastAsia="GHEA Grapalat" w:hAnsi="GHEA Grapalat" w:cs="GHEA Grapalat"/>
                <w:sz w:val="20"/>
                <w:shd w:val="clear" w:color="auto" w:fill="FFFFFF"/>
              </w:rPr>
              <w:t>Ինժեներագեոդեզիական  հանութագրում</w:t>
            </w:r>
            <w:proofErr w:type="gramEnd"/>
            <w:r>
              <w:rPr>
                <w:rFonts w:ascii="GHEA Grapalat" w:eastAsia="GHEA Grapalat" w:hAnsi="GHEA Grapalat" w:cs="GHEA Grapalat"/>
                <w:sz w:val="20"/>
                <w:shd w:val="clear" w:color="auto" w:fill="FFFFFF"/>
              </w:rPr>
              <w:t>, հողհատկացման հիմքերի ձեռքբերում</w:t>
            </w:r>
          </w:p>
          <w:p w14:paraId="60F9D3CE" w14:textId="77777777" w:rsidR="006C4753" w:rsidRDefault="006C4753" w:rsidP="006C4753">
            <w:pPr>
              <w:rPr>
                <w:sz w:val="20"/>
              </w:rPr>
            </w:pP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3F8314" w14:textId="77777777" w:rsidR="006C4753" w:rsidRDefault="006C4753" w:rsidP="006C475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7E94745F" w14:textId="77777777" w:rsidR="006C4753" w:rsidRDefault="006C4753" w:rsidP="006C475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2041661C" w14:textId="77777777" w:rsidR="006C4753" w:rsidRDefault="006C4753" w:rsidP="006C475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w:t>
            </w:r>
            <w:proofErr w:type="gramStart"/>
            <w:r>
              <w:rPr>
                <w:rFonts w:ascii="GHEA Grapalat" w:eastAsia="GHEA Grapalat" w:hAnsi="GHEA Grapalat" w:cs="GHEA Grapalat"/>
                <w:color w:val="000000"/>
                <w:sz w:val="18"/>
              </w:rPr>
              <w:t xml:space="preserve">համաձայնեցնել  </w:t>
            </w:r>
            <w:r>
              <w:rPr>
                <w:rFonts w:ascii="GHEA Grapalat" w:eastAsia="GHEA Grapalat" w:hAnsi="GHEA Grapalat" w:cs="GHEA Grapalat"/>
                <w:color w:val="000000"/>
                <w:sz w:val="18"/>
              </w:rPr>
              <w:lastRenderedPageBreak/>
              <w:t>ինժեներական</w:t>
            </w:r>
            <w:proofErr w:type="gramEnd"/>
            <w:r>
              <w:rPr>
                <w:rFonts w:ascii="GHEA Grapalat" w:eastAsia="GHEA Grapalat" w:hAnsi="GHEA Grapalat" w:cs="GHEA Grapalat"/>
                <w:color w:val="000000"/>
                <w:sz w:val="18"/>
              </w:rPr>
              <w:t xml:space="preserve"> ցանցերը շահագործող և այլ շահագռգիռ կազմակերպությունների հետ:  </w:t>
            </w:r>
          </w:p>
          <w:p w14:paraId="07F714EB" w14:textId="77777777" w:rsidR="006C4753" w:rsidRDefault="006C4753" w:rsidP="006C4753">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6C4753" w14:paraId="0E367FD1" w14:textId="77777777" w:rsidTr="004641FA">
        <w:trPr>
          <w:trHeight w:val="1"/>
        </w:trPr>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950FAA" w14:textId="31AA5F5D"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lastRenderedPageBreak/>
              <w:t>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6C7DF" w14:textId="77777777" w:rsidR="006C4753" w:rsidRDefault="006C4753" w:rsidP="006C4753">
            <w:r>
              <w:rPr>
                <w:rFonts w:ascii="GHEA Grapalat" w:eastAsia="GHEA Grapalat" w:hAnsi="GHEA Grapalat" w:cs="GHEA Grapalat"/>
                <w:sz w:val="18"/>
              </w:rPr>
              <w:t>Ինժեներաերկրաբանական և հիդրոերկրաբանական հետազոտություն</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AE8B0E" w14:textId="77777777" w:rsidR="006C4753" w:rsidRDefault="006C4753" w:rsidP="006C475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Pr>
                <w:rFonts w:ascii="GHEA Grapalat" w:eastAsia="GHEA Grapalat" w:hAnsi="GHEA Grapalat" w:cs="GHEA Grapalat"/>
                <w:color w:val="000000"/>
                <w:sz w:val="18"/>
              </w:rPr>
              <w:t>ըստ  հորատահանուկի</w:t>
            </w:r>
            <w:proofErr w:type="gramEnd"/>
          </w:p>
          <w:p w14:paraId="6A197824" w14:textId="77777777" w:rsidR="006C4753" w:rsidRDefault="006C4753" w:rsidP="006C475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6E22F808" w14:textId="77777777" w:rsidR="006C4753" w:rsidRDefault="006C4753" w:rsidP="006C475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4E924DE1" w14:textId="77777777" w:rsidR="006C4753" w:rsidRDefault="006C4753" w:rsidP="006C4753">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5DC29E0F" w14:textId="77777777" w:rsidR="006C4753" w:rsidRDefault="006C4753" w:rsidP="006C4753">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6C4753" w14:paraId="54AEE3B2" w14:textId="77777777" w:rsidTr="004641FA">
        <w:trPr>
          <w:trHeight w:val="1"/>
        </w:trPr>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D22AA6" w14:textId="70193398"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BB0536" w14:textId="77777777" w:rsidR="006C4753" w:rsidRDefault="006C4753" w:rsidP="006C4753">
            <w:r>
              <w:rPr>
                <w:rFonts w:ascii="GHEA Grapalat" w:eastAsia="GHEA Grapalat" w:hAnsi="GHEA Grapalat" w:cs="GHEA Grapalat"/>
                <w:sz w:val="18"/>
              </w:rPr>
              <w:t>Ինժեներական հաղորդակցուղիների ուսումնասիրություն</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C3B977" w14:textId="77777777" w:rsidR="006C4753" w:rsidRDefault="006C4753" w:rsidP="006C4753">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6C4753" w14:paraId="5EFF0323"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61F8DB" w14:textId="11DD52FF"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94D78E" w14:textId="77777777" w:rsidR="006C4753" w:rsidRDefault="006C4753" w:rsidP="006C4753">
            <w:r>
              <w:rPr>
                <w:rFonts w:ascii="GHEA Grapalat" w:eastAsia="GHEA Grapalat" w:hAnsi="GHEA Grapalat" w:cs="GHEA Grapalat"/>
                <w:sz w:val="18"/>
              </w:rPr>
              <w:t>Ոլորտային (շահագրգիռ) մարմինների եզրակացություններ</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E2EF0" w14:textId="77777777" w:rsidR="006C4753" w:rsidRDefault="006C4753" w:rsidP="006C4753">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3AFB8A8C" w14:textId="77777777" w:rsidR="006C4753" w:rsidRDefault="006C4753" w:rsidP="006C4753"/>
        </w:tc>
      </w:tr>
      <w:tr w:rsidR="006C4753" w14:paraId="1D503F51"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282D3A" w14:textId="72C5AF04"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9</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5C1045" w14:textId="77777777" w:rsidR="006C4753" w:rsidRPr="007D5F1F" w:rsidRDefault="006C4753" w:rsidP="006C4753">
            <w:pPr>
              <w:rPr>
                <w:lang w:val="ru-RU"/>
              </w:rPr>
            </w:pPr>
            <w:r>
              <w:rPr>
                <w:rFonts w:ascii="GHEA Grapalat" w:eastAsia="GHEA Grapalat" w:hAnsi="GHEA Grapalat" w:cs="GHEA Grapalat"/>
                <w:sz w:val="18"/>
              </w:rPr>
              <w:t>Կառույցի</w:t>
            </w:r>
            <w:r w:rsidRPr="007D5F1F">
              <w:rPr>
                <w:rFonts w:ascii="GHEA Grapalat" w:eastAsia="GHEA Grapalat" w:hAnsi="GHEA Grapalat" w:cs="GHEA Grapalat"/>
                <w:sz w:val="18"/>
                <w:lang w:val="ru-RU"/>
              </w:rPr>
              <w:t xml:space="preserve"> </w:t>
            </w:r>
            <w:r>
              <w:rPr>
                <w:rFonts w:ascii="GHEA Grapalat" w:eastAsia="GHEA Grapalat" w:hAnsi="GHEA Grapalat" w:cs="GHEA Grapalat"/>
                <w:sz w:val="18"/>
              </w:rPr>
              <w:t>բնութագիրը</w:t>
            </w:r>
            <w:r w:rsidRPr="007D5F1F">
              <w:rPr>
                <w:rFonts w:ascii="GHEA Grapalat" w:eastAsia="GHEA Grapalat" w:hAnsi="GHEA Grapalat" w:cs="GHEA Grapalat"/>
                <w:sz w:val="18"/>
                <w:lang w:val="ru-RU"/>
              </w:rPr>
              <w:t xml:space="preserve"> </w:t>
            </w:r>
            <w:r>
              <w:rPr>
                <w:rFonts w:ascii="GHEA Grapalat" w:eastAsia="GHEA Grapalat" w:hAnsi="GHEA Grapalat" w:cs="GHEA Grapalat"/>
                <w:sz w:val="18"/>
              </w:rPr>
              <w:t>և</w:t>
            </w:r>
            <w:r w:rsidRPr="007D5F1F">
              <w:rPr>
                <w:rFonts w:ascii="GHEA Grapalat" w:eastAsia="GHEA Grapalat" w:hAnsi="GHEA Grapalat" w:cs="GHEA Grapalat"/>
                <w:sz w:val="18"/>
                <w:lang w:val="ru-RU"/>
              </w:rPr>
              <w:t xml:space="preserve"> </w:t>
            </w:r>
            <w:r>
              <w:rPr>
                <w:rFonts w:ascii="GHEA Grapalat" w:eastAsia="GHEA Grapalat" w:hAnsi="GHEA Grapalat" w:cs="GHEA Grapalat"/>
                <w:sz w:val="18"/>
              </w:rPr>
              <w:t>նախագծային</w:t>
            </w:r>
            <w:r w:rsidRPr="007D5F1F">
              <w:rPr>
                <w:rFonts w:ascii="GHEA Grapalat" w:eastAsia="GHEA Grapalat" w:hAnsi="GHEA Grapalat" w:cs="GHEA Grapalat"/>
                <w:sz w:val="18"/>
                <w:lang w:val="ru-RU"/>
              </w:rPr>
              <w:t xml:space="preserve"> </w:t>
            </w:r>
            <w:r>
              <w:rPr>
                <w:rFonts w:ascii="GHEA Grapalat" w:eastAsia="GHEA Grapalat" w:hAnsi="GHEA Grapalat" w:cs="GHEA Grapalat"/>
                <w:sz w:val="18"/>
              </w:rPr>
              <w:t>պահանջներ</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8E6D5" w14:textId="77777777" w:rsidR="006C4753" w:rsidRPr="007D5F1F" w:rsidRDefault="006C4753" w:rsidP="006C4753">
            <w:pPr>
              <w:jc w:val="both"/>
              <w:rPr>
                <w:rFonts w:ascii="GHEA Grapalat" w:eastAsia="GHEA Grapalat" w:hAnsi="GHEA Grapalat" w:cs="GHEA Grapalat"/>
                <w:sz w:val="18"/>
                <w:lang w:val="ru-RU"/>
              </w:rPr>
            </w:pPr>
          </w:p>
          <w:p w14:paraId="07EC42F6" w14:textId="77777777" w:rsidR="006C4753" w:rsidRDefault="006C4753" w:rsidP="006A2993">
            <w:pPr>
              <w:numPr>
                <w:ilvl w:val="0"/>
                <w:numId w:val="18"/>
              </w:numPr>
              <w:ind w:left="34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Նախատեսվում է մշակել «Արմավիրի N 6 հիմնական դպրոց» ՊՈԱԿ-ի դպրոցի մասնաշենքի նախագիծ՝ </w:t>
            </w:r>
            <w:proofErr w:type="gramStart"/>
            <w:r>
              <w:rPr>
                <w:rFonts w:ascii="GHEA Grapalat" w:eastAsia="GHEA Grapalat" w:hAnsi="GHEA Grapalat" w:cs="GHEA Grapalat"/>
                <w:sz w:val="18"/>
              </w:rPr>
              <w:t>650  աշակերտի</w:t>
            </w:r>
            <w:proofErr w:type="gramEnd"/>
            <w:r>
              <w:rPr>
                <w:rFonts w:ascii="GHEA Grapalat" w:eastAsia="GHEA Grapalat" w:hAnsi="GHEA Grapalat" w:cs="GHEA Grapalat"/>
                <w:sz w:val="18"/>
              </w:rPr>
              <w:t xml:space="preserve"> համար երկաթբետոնե կոնստրուկտիվ լուծումներով, նոր մասնաշենքի կամ մասնաշենքերի նախագծանախահաշվային փաստաթղթեր</w:t>
            </w:r>
          </w:p>
          <w:p w14:paraId="0DD19915" w14:textId="77777777" w:rsidR="006C4753" w:rsidRDefault="006C4753" w:rsidP="006A2993">
            <w:pPr>
              <w:numPr>
                <w:ilvl w:val="0"/>
                <w:numId w:val="18"/>
              </w:numPr>
              <w:ind w:left="406" w:hanging="360"/>
              <w:jc w:val="both"/>
              <w:rPr>
                <w:rFonts w:ascii="GHEA Grapalat" w:eastAsia="GHEA Grapalat" w:hAnsi="GHEA Grapalat" w:cs="GHEA Grapalat"/>
                <w:sz w:val="18"/>
              </w:rPr>
            </w:pPr>
            <w:r>
              <w:rPr>
                <w:rFonts w:ascii="GHEA Grapalat" w:eastAsia="GHEA Grapalat" w:hAnsi="GHEA Grapalat" w:cs="GHEA Grapalat"/>
                <w:sz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3CEA7992" w14:textId="77777777" w:rsidR="006C4753" w:rsidRDefault="006C4753" w:rsidP="006C4753">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0A469FB2" w14:textId="77777777" w:rsidR="006C4753" w:rsidRDefault="006C4753" w:rsidP="006A2993">
            <w:pPr>
              <w:numPr>
                <w:ilvl w:val="0"/>
                <w:numId w:val="19"/>
              </w:numPr>
              <w:ind w:left="406"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w:t>
            </w:r>
          </w:p>
          <w:p w14:paraId="52693858" w14:textId="77777777" w:rsidR="006C4753" w:rsidRDefault="006C4753" w:rsidP="006A2993">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29A36927" w14:textId="77777777" w:rsidR="006C4753" w:rsidRDefault="006C4753" w:rsidP="006A2993">
            <w:pPr>
              <w:numPr>
                <w:ilvl w:val="0"/>
                <w:numId w:val="19"/>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ներքին ինժեներական ենթակառուցվածքների /սառը և տաք </w:t>
            </w:r>
            <w:proofErr w:type="gramStart"/>
            <w:r>
              <w:rPr>
                <w:rFonts w:ascii="GHEA Grapalat" w:eastAsia="GHEA Grapalat" w:hAnsi="GHEA Grapalat" w:cs="GHEA Grapalat"/>
                <w:sz w:val="18"/>
              </w:rPr>
              <w:t>ջրամատակարարման,  կոյուղու</w:t>
            </w:r>
            <w:proofErr w:type="gramEnd"/>
            <w:r>
              <w:rPr>
                <w:rFonts w:ascii="GHEA Grapalat" w:eastAsia="GHEA Grapalat" w:hAnsi="GHEA Grapalat" w:cs="GHEA Grapalat"/>
                <w:sz w:val="18"/>
              </w:rPr>
              <w:t>,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7D05C732" w14:textId="77777777" w:rsidR="006C4753" w:rsidRDefault="006C4753" w:rsidP="006A2993">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61B7B4AF" w14:textId="77777777" w:rsidR="006C4753" w:rsidRDefault="006C4753" w:rsidP="006A2993">
            <w:pPr>
              <w:numPr>
                <w:ilvl w:val="0"/>
                <w:numId w:val="19"/>
              </w:numPr>
              <w:ind w:left="406"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5F9B9096" w14:textId="77777777" w:rsidR="006C4753" w:rsidRDefault="006C4753" w:rsidP="006A2993">
            <w:pPr>
              <w:numPr>
                <w:ilvl w:val="0"/>
                <w:numId w:val="19"/>
              </w:numPr>
              <w:ind w:left="406"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Նախագծում կաթսայատուն նախատեսելու դեպքում՝ արտադրական վտանգավոր օբյեկտների նախագծային փաստաթղթերի տեխնիկական </w:t>
            </w:r>
            <w:r>
              <w:rPr>
                <w:rFonts w:ascii="GHEA Grapalat" w:eastAsia="GHEA Grapalat" w:hAnsi="GHEA Grapalat" w:cs="GHEA Grapalat"/>
                <w:sz w:val="18"/>
                <w:shd w:val="clear" w:color="auto" w:fill="FFFFFF"/>
              </w:rPr>
              <w:lastRenderedPageBreak/>
              <w:t>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6E06C3B9" w14:textId="77777777" w:rsidR="006C4753" w:rsidRDefault="006C4753" w:rsidP="006A2993">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48F8C5E" w14:textId="77777777" w:rsidR="006C4753" w:rsidRDefault="006C4753" w:rsidP="006A2993">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Pr>
                <w:rFonts w:ascii="GHEA Grapalat" w:eastAsia="GHEA Grapalat" w:hAnsi="GHEA Grapalat" w:cs="GHEA Grapalat"/>
                <w:sz w:val="18"/>
              </w:rPr>
              <w:t>պանելներ)՝</w:t>
            </w:r>
            <w:proofErr w:type="gramEnd"/>
            <w:r>
              <w:rPr>
                <w:rFonts w:ascii="GHEA Grapalat" w:eastAsia="GHEA Grapalat" w:hAnsi="GHEA Grapalat" w:cs="GHEA Grapalat"/>
                <w:sz w:val="18"/>
              </w:rPr>
              <w:t xml:space="preserve"> օբյեկտում տաք ջրամատակարարում և էլեկտրամատակարարում ապահովելու համար</w:t>
            </w:r>
          </w:p>
          <w:p w14:paraId="6208A4E0" w14:textId="77777777" w:rsidR="006C4753" w:rsidRDefault="006C4753" w:rsidP="006A2993">
            <w:pPr>
              <w:numPr>
                <w:ilvl w:val="0"/>
                <w:numId w:val="19"/>
              </w:numPr>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00A9FE18" w14:textId="77777777" w:rsidR="006C4753" w:rsidRDefault="006C4753" w:rsidP="006A2993">
            <w:pPr>
              <w:numPr>
                <w:ilvl w:val="0"/>
                <w:numId w:val="19"/>
              </w:numPr>
              <w:ind w:left="406"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4859498" w14:textId="77777777" w:rsidR="006C4753" w:rsidRDefault="006C4753" w:rsidP="006A2993">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3A255B2" w14:textId="77777777" w:rsidR="006C4753" w:rsidRDefault="006C4753" w:rsidP="006A2993">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5BE8822" w14:textId="77777777" w:rsidR="006C4753" w:rsidRDefault="006C4753" w:rsidP="006A2993">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9796940" w14:textId="77777777" w:rsidR="006C4753" w:rsidRDefault="006C4753" w:rsidP="006A2993">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21C7A17B" w14:textId="77777777" w:rsidR="006C4753" w:rsidRDefault="006C4753" w:rsidP="006A2993">
            <w:pPr>
              <w:numPr>
                <w:ilvl w:val="0"/>
                <w:numId w:val="19"/>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028AAE60" w14:textId="77777777" w:rsidR="006C4753" w:rsidRDefault="006C4753" w:rsidP="006A2993">
            <w:pPr>
              <w:numPr>
                <w:ilvl w:val="0"/>
                <w:numId w:val="19"/>
              </w:numPr>
              <w:ind w:left="436"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6C4753" w14:paraId="0542A5F5"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99C0E0" w14:textId="10F7403B"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lastRenderedPageBreak/>
              <w:t>10</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890F90" w14:textId="77777777" w:rsidR="006C4753" w:rsidRPr="007D5F1F" w:rsidRDefault="006C4753" w:rsidP="006C4753">
            <w:pPr>
              <w:rPr>
                <w:lang w:val="ru-RU"/>
              </w:rPr>
            </w:pPr>
            <w:r>
              <w:rPr>
                <w:rFonts w:ascii="GHEA Grapalat" w:eastAsia="GHEA Grapalat" w:hAnsi="GHEA Grapalat" w:cs="GHEA Grapalat"/>
                <w:b/>
                <w:sz w:val="18"/>
              </w:rPr>
              <w:t>Նախագծման</w:t>
            </w:r>
            <w:r w:rsidRPr="007D5F1F">
              <w:rPr>
                <w:rFonts w:ascii="GHEA Grapalat" w:eastAsia="GHEA Grapalat" w:hAnsi="GHEA Grapalat" w:cs="GHEA Grapalat"/>
                <w:b/>
                <w:sz w:val="18"/>
                <w:lang w:val="ru-RU"/>
              </w:rPr>
              <w:t xml:space="preserve"> </w:t>
            </w:r>
            <w:r>
              <w:rPr>
                <w:rFonts w:ascii="GHEA Grapalat" w:eastAsia="GHEA Grapalat" w:hAnsi="GHEA Grapalat" w:cs="GHEA Grapalat"/>
                <w:b/>
                <w:sz w:val="18"/>
              </w:rPr>
              <w:t>հիմնավորում</w:t>
            </w:r>
            <w:r w:rsidRPr="007D5F1F">
              <w:rPr>
                <w:rFonts w:ascii="GHEA Grapalat" w:eastAsia="GHEA Grapalat" w:hAnsi="GHEA Grapalat" w:cs="GHEA Grapalat"/>
                <w:b/>
                <w:sz w:val="18"/>
                <w:lang w:val="ru-RU"/>
              </w:rPr>
              <w:t xml:space="preserve"> </w:t>
            </w:r>
            <w:r>
              <w:rPr>
                <w:rFonts w:ascii="GHEA Grapalat" w:eastAsia="GHEA Grapalat" w:hAnsi="GHEA Grapalat" w:cs="GHEA Grapalat"/>
                <w:b/>
                <w:sz w:val="18"/>
              </w:rPr>
              <w:t>և</w:t>
            </w:r>
            <w:r w:rsidRPr="007D5F1F">
              <w:rPr>
                <w:rFonts w:ascii="GHEA Grapalat" w:eastAsia="GHEA Grapalat" w:hAnsi="GHEA Grapalat" w:cs="GHEA Grapalat"/>
                <w:b/>
                <w:sz w:val="18"/>
                <w:lang w:val="ru-RU"/>
              </w:rPr>
              <w:t xml:space="preserve"> </w:t>
            </w:r>
            <w:r>
              <w:rPr>
                <w:rFonts w:ascii="GHEA Grapalat" w:eastAsia="GHEA Grapalat" w:hAnsi="GHEA Grapalat" w:cs="GHEA Grapalat"/>
                <w:b/>
                <w:sz w:val="18"/>
              </w:rPr>
              <w:t>նորմատիվային</w:t>
            </w:r>
            <w:r w:rsidRPr="007D5F1F">
              <w:rPr>
                <w:rFonts w:ascii="GHEA Grapalat" w:eastAsia="GHEA Grapalat" w:hAnsi="GHEA Grapalat" w:cs="GHEA Grapalat"/>
                <w:b/>
                <w:sz w:val="18"/>
                <w:lang w:val="ru-RU"/>
              </w:rPr>
              <w:t xml:space="preserve"> </w:t>
            </w:r>
            <w:r>
              <w:rPr>
                <w:rFonts w:ascii="GHEA Grapalat" w:eastAsia="GHEA Grapalat" w:hAnsi="GHEA Grapalat" w:cs="GHEA Grapalat"/>
                <w:b/>
                <w:sz w:val="18"/>
              </w:rPr>
              <w:t>պահանջներ</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6FE60" w14:textId="77777777" w:rsidR="006C4753" w:rsidRDefault="006C4753" w:rsidP="006C4753">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42F97467" w14:textId="77777777" w:rsidR="006C4753" w:rsidRDefault="006C4753" w:rsidP="006A2993">
            <w:pPr>
              <w:numPr>
                <w:ilvl w:val="0"/>
                <w:numId w:val="20"/>
              </w:numPr>
              <w:ind w:left="484" w:right="-18" w:hanging="283"/>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76F370DA" w14:textId="77777777" w:rsidR="006C4753" w:rsidRDefault="006C4753" w:rsidP="006A2993">
            <w:pPr>
              <w:numPr>
                <w:ilvl w:val="0"/>
                <w:numId w:val="20"/>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743D4870" w14:textId="77777777" w:rsidR="006C4753" w:rsidRDefault="006C4753" w:rsidP="006A2993">
            <w:pPr>
              <w:numPr>
                <w:ilvl w:val="0"/>
                <w:numId w:val="20"/>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6E10EA98" w14:textId="77777777" w:rsidR="006C4753" w:rsidRDefault="006C4753" w:rsidP="006A2993">
            <w:pPr>
              <w:numPr>
                <w:ilvl w:val="0"/>
                <w:numId w:val="20"/>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1A04B771" w14:textId="77777777" w:rsidR="006C4753" w:rsidRDefault="006C4753" w:rsidP="006A2993">
            <w:pPr>
              <w:numPr>
                <w:ilvl w:val="0"/>
                <w:numId w:val="20"/>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lastRenderedPageBreak/>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41FE2505" w14:textId="77777777" w:rsidR="006C4753" w:rsidRDefault="006C4753" w:rsidP="006A2993">
            <w:pPr>
              <w:numPr>
                <w:ilvl w:val="0"/>
                <w:numId w:val="20"/>
              </w:numPr>
              <w:tabs>
                <w:tab w:val="left" w:pos="252"/>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w:t>
            </w:r>
            <w:proofErr w:type="gramStart"/>
            <w:r>
              <w:rPr>
                <w:rFonts w:ascii="GHEA Grapalat" w:eastAsia="GHEA Grapalat" w:hAnsi="GHEA Grapalat" w:cs="GHEA Grapalat"/>
                <w:b/>
                <w:sz w:val="18"/>
              </w:rPr>
              <w:t>ի</w:t>
            </w:r>
            <w:r>
              <w:rPr>
                <w:rFonts w:ascii="GHEA Grapalat" w:eastAsia="GHEA Grapalat" w:hAnsi="GHEA Grapalat" w:cs="GHEA Grapalat"/>
                <w:sz w:val="18"/>
              </w:rPr>
              <w:t xml:space="preserve">  «</w:t>
            </w:r>
            <w:proofErr w:type="gramEnd"/>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4DDF08C8" w14:textId="77777777" w:rsidR="006C4753" w:rsidRDefault="006C4753" w:rsidP="006A2993">
            <w:pPr>
              <w:numPr>
                <w:ilvl w:val="0"/>
                <w:numId w:val="20"/>
              </w:numPr>
              <w:tabs>
                <w:tab w:val="left" w:pos="252"/>
                <w:tab w:val="left" w:pos="466"/>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w:t>
            </w:r>
            <w:proofErr w:type="gramStart"/>
            <w:r>
              <w:rPr>
                <w:rFonts w:ascii="GHEA Grapalat" w:eastAsia="GHEA Grapalat" w:hAnsi="GHEA Grapalat" w:cs="GHEA Grapalat"/>
                <w:b/>
                <w:sz w:val="18"/>
                <w:shd w:val="clear" w:color="auto" w:fill="FFFFFF"/>
              </w:rPr>
              <w:t>ի</w:t>
            </w:r>
            <w:r>
              <w:rPr>
                <w:rFonts w:ascii="GHEA Grapalat" w:eastAsia="GHEA Grapalat" w:hAnsi="GHEA Grapalat" w:cs="GHEA Grapalat"/>
                <w:sz w:val="18"/>
                <w:shd w:val="clear" w:color="auto" w:fill="FFFFFF"/>
              </w:rPr>
              <w:t xml:space="preserve">  «</w:t>
            </w:r>
            <w:proofErr w:type="gramEnd"/>
            <w:r>
              <w:rPr>
                <w:rFonts w:ascii="GHEA Grapalat" w:eastAsia="GHEA Grapalat" w:hAnsi="GHEA Grapalat" w:cs="GHEA Grapalat"/>
                <w:sz w:val="18"/>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0060C3F1" w14:textId="77777777" w:rsidR="006C4753" w:rsidRDefault="006C4753" w:rsidP="006A2993">
            <w:pPr>
              <w:numPr>
                <w:ilvl w:val="0"/>
                <w:numId w:val="20"/>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 xml:space="preserve">ՀՀ քաղաքաշինության կոմիտեի </w:t>
            </w:r>
            <w:proofErr w:type="gramStart"/>
            <w:r>
              <w:rPr>
                <w:rFonts w:ascii="GHEA Grapalat" w:eastAsia="GHEA Grapalat" w:hAnsi="GHEA Grapalat" w:cs="GHEA Grapalat"/>
                <w:b/>
                <w:color w:val="000000"/>
                <w:sz w:val="18"/>
                <w:shd w:val="clear" w:color="auto" w:fill="FFFFFF"/>
              </w:rPr>
              <w:t>նախագահի  պարտականությունները</w:t>
            </w:r>
            <w:proofErr w:type="gramEnd"/>
            <w:r>
              <w:rPr>
                <w:rFonts w:ascii="GHEA Grapalat" w:eastAsia="GHEA Grapalat" w:hAnsi="GHEA Grapalat" w:cs="GHEA Grapalat"/>
                <w:b/>
                <w:color w:val="000000"/>
                <w:sz w:val="18"/>
                <w:shd w:val="clear" w:color="auto" w:fill="FFFFFF"/>
              </w:rPr>
              <w:t xml:space="preserve">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1B499B84" w14:textId="77777777" w:rsidR="006C4753" w:rsidRDefault="006C4753" w:rsidP="006A2993">
            <w:pPr>
              <w:numPr>
                <w:ilvl w:val="0"/>
                <w:numId w:val="20"/>
              </w:numPr>
              <w:tabs>
                <w:tab w:val="left" w:pos="252"/>
                <w:tab w:val="left" w:pos="541"/>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71DFDBD0" w14:textId="77777777" w:rsidR="006C4753" w:rsidRDefault="006C4753" w:rsidP="006A2993">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Pr>
                <w:rFonts w:ascii="GHEA Grapalat" w:eastAsia="GHEA Grapalat" w:hAnsi="GHEA Grapalat" w:cs="GHEA Grapalat"/>
                <w:sz w:val="18"/>
                <w:shd w:val="clear" w:color="auto" w:fill="FFFFFF"/>
              </w:rPr>
              <w:t>թվականի  հոկտեմբերի</w:t>
            </w:r>
            <w:proofErr w:type="gramEnd"/>
            <w:r>
              <w:rPr>
                <w:rFonts w:ascii="GHEA Grapalat" w:eastAsia="GHEA Grapalat" w:hAnsi="GHEA Grapalat" w:cs="GHEA Grapalat"/>
                <w:sz w:val="18"/>
                <w:shd w:val="clear" w:color="auto" w:fill="FFFFFF"/>
              </w:rPr>
              <w:t xml:space="preserve">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3400A004" w14:textId="77777777" w:rsidR="006C4753" w:rsidRDefault="006C4753" w:rsidP="006A2993">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17079132" w14:textId="77777777" w:rsidR="006C4753" w:rsidRDefault="006C4753" w:rsidP="006A2993">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1859F98B" w14:textId="77777777" w:rsidR="006C4753" w:rsidRDefault="006C4753" w:rsidP="006A2993">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4EC6FCD2" w14:textId="77777777" w:rsidR="006C4753" w:rsidRDefault="006C4753" w:rsidP="006A2993">
            <w:pPr>
              <w:numPr>
                <w:ilvl w:val="0"/>
                <w:numId w:val="20"/>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ՀՀ քաղաքաշինության կոմիտեի </w:t>
            </w:r>
            <w:proofErr w:type="gramStart"/>
            <w:r>
              <w:rPr>
                <w:rFonts w:ascii="GHEA Grapalat" w:eastAsia="GHEA Grapalat" w:hAnsi="GHEA Grapalat" w:cs="GHEA Grapalat"/>
                <w:b/>
                <w:sz w:val="18"/>
                <w:shd w:val="clear" w:color="auto" w:fill="FFFFFF"/>
              </w:rPr>
              <w:t>նախագահի  պարտականությունները</w:t>
            </w:r>
            <w:proofErr w:type="gramEnd"/>
            <w:r>
              <w:rPr>
                <w:rFonts w:ascii="GHEA Grapalat" w:eastAsia="GHEA Grapalat" w:hAnsi="GHEA Grapalat" w:cs="GHEA Grapalat"/>
                <w:b/>
                <w:sz w:val="18"/>
                <w:shd w:val="clear" w:color="auto" w:fill="FFFFFF"/>
              </w:rPr>
              <w:t xml:space="preserve">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w:t>
            </w:r>
            <w:proofErr w:type="gramStart"/>
            <w:r>
              <w:rPr>
                <w:rFonts w:ascii="GHEA Grapalat" w:eastAsia="GHEA Grapalat" w:hAnsi="GHEA Grapalat" w:cs="GHEA Grapalat"/>
                <w:color w:val="000000"/>
                <w:sz w:val="18"/>
                <w:shd w:val="clear" w:color="auto" w:fill="FFFFFF"/>
              </w:rPr>
              <w:t xml:space="preserve">նորմերը </w:t>
            </w:r>
            <w:r>
              <w:rPr>
                <w:rFonts w:ascii="GHEA Grapalat" w:eastAsia="GHEA Grapalat" w:hAnsi="GHEA Grapalat" w:cs="GHEA Grapalat"/>
                <w:sz w:val="18"/>
                <w:shd w:val="clear" w:color="auto" w:fill="FFFFFF"/>
              </w:rPr>
              <w:t xml:space="preserve"> հաստատելու</w:t>
            </w:r>
            <w:proofErr w:type="gramEnd"/>
            <w:r>
              <w:rPr>
                <w:rFonts w:ascii="GHEA Grapalat" w:eastAsia="GHEA Grapalat" w:hAnsi="GHEA Grapalat" w:cs="GHEA Grapalat"/>
                <w:sz w:val="18"/>
                <w:shd w:val="clear" w:color="auto" w:fill="FFFFFF"/>
              </w:rPr>
              <w:t xml:space="preserve">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42DDEE63" w14:textId="77777777" w:rsidR="006C4753" w:rsidRDefault="006C4753" w:rsidP="006A2993">
            <w:pPr>
              <w:numPr>
                <w:ilvl w:val="0"/>
                <w:numId w:val="20"/>
              </w:numPr>
              <w:tabs>
                <w:tab w:val="left" w:pos="252"/>
                <w:tab w:val="left" w:pos="466"/>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570F2D98" w14:textId="77777777" w:rsidR="006C4753" w:rsidRDefault="006C4753" w:rsidP="006A2993">
            <w:pPr>
              <w:numPr>
                <w:ilvl w:val="0"/>
                <w:numId w:val="20"/>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w:t>
            </w:r>
            <w:r>
              <w:rPr>
                <w:rFonts w:ascii="GHEA Grapalat" w:eastAsia="GHEA Grapalat" w:hAnsi="GHEA Grapalat" w:cs="GHEA Grapalat"/>
                <w:sz w:val="18"/>
              </w:rPr>
              <w:lastRenderedPageBreak/>
              <w:t xml:space="preserve">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7C55140E" w14:textId="77777777" w:rsidR="006C4753" w:rsidRDefault="006C4753" w:rsidP="006A2993">
            <w:pPr>
              <w:numPr>
                <w:ilvl w:val="0"/>
                <w:numId w:val="20"/>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66EF563E" w14:textId="77777777" w:rsidR="006C4753" w:rsidRDefault="006C4753" w:rsidP="006A2993">
            <w:pPr>
              <w:numPr>
                <w:ilvl w:val="0"/>
                <w:numId w:val="20"/>
              </w:numPr>
              <w:tabs>
                <w:tab w:val="left" w:pos="252"/>
                <w:tab w:val="left" w:pos="481"/>
              </w:tabs>
              <w:spacing w:line="276" w:lineRule="auto"/>
              <w:ind w:left="484" w:right="-18" w:hanging="283"/>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06CC7DCA" w14:textId="77777777" w:rsidR="006C4753" w:rsidRDefault="006C4753" w:rsidP="006A2993">
            <w:pPr>
              <w:numPr>
                <w:ilvl w:val="0"/>
                <w:numId w:val="20"/>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6E026C1F" w14:textId="77777777" w:rsidR="006C4753" w:rsidRDefault="006C4753" w:rsidP="006A2993">
            <w:pPr>
              <w:numPr>
                <w:ilvl w:val="0"/>
                <w:numId w:val="20"/>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6DFAD4E0" w14:textId="77777777" w:rsidR="006C4753" w:rsidRDefault="006C4753" w:rsidP="006A2993">
            <w:pPr>
              <w:numPr>
                <w:ilvl w:val="0"/>
                <w:numId w:val="20"/>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AC579B4" w14:textId="77777777" w:rsidR="006C4753" w:rsidRDefault="006C4753" w:rsidP="006A2993">
            <w:pPr>
              <w:numPr>
                <w:ilvl w:val="0"/>
                <w:numId w:val="20"/>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14DAD0A0" w14:textId="77777777" w:rsidR="006C4753" w:rsidRDefault="006C4753" w:rsidP="006C4753">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Pr>
                <w:rFonts w:ascii="GHEA Grapalat" w:eastAsia="GHEA Grapalat" w:hAnsi="GHEA Grapalat" w:cs="GHEA Grapalat"/>
                <w:sz w:val="18"/>
              </w:rPr>
              <w:t xml:space="preserve">»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w:t>
            </w:r>
            <w:proofErr w:type="gramEnd"/>
            <w:r>
              <w:rPr>
                <w:rFonts w:ascii="GHEA Grapalat" w:eastAsia="GHEA Grapalat" w:hAnsi="GHEA Grapalat" w:cs="GHEA Grapalat"/>
                <w:sz w:val="18"/>
              </w:rPr>
              <w:t xml:space="preserve">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2982429F" w14:textId="77777777" w:rsidR="006C4753" w:rsidRDefault="006C4753" w:rsidP="006C4753">
            <w:pPr>
              <w:jc w:val="both"/>
            </w:pPr>
            <w:r>
              <w:rPr>
                <w:rFonts w:ascii="GHEA Grapalat" w:eastAsia="GHEA Grapalat" w:hAnsi="GHEA Grapalat" w:cs="GHEA Grapalat"/>
                <w:sz w:val="18"/>
              </w:rPr>
              <w:t>և այլն (պարտադիր այլ նորմատիվա-տեխնիկական փաստաթղթեր)</w:t>
            </w:r>
          </w:p>
        </w:tc>
      </w:tr>
      <w:tr w:rsidR="006C4753" w14:paraId="0863E112"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55376" w14:textId="4327A410"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lastRenderedPageBreak/>
              <w:t>11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BFBD32" w14:textId="77777777" w:rsidR="006C4753" w:rsidRDefault="006C4753" w:rsidP="006C4753">
            <w:r>
              <w:rPr>
                <w:rFonts w:ascii="GHEA Grapalat" w:eastAsia="GHEA Grapalat" w:hAnsi="GHEA Grapalat" w:cs="GHEA Grapalat"/>
                <w:b/>
                <w:sz w:val="18"/>
              </w:rPr>
              <w:t>Նախագծման փուլերը</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C9ED26" w14:textId="77777777" w:rsidR="006C4753" w:rsidRDefault="006C4753" w:rsidP="006C4753">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5B9B974E" w14:textId="77777777" w:rsidR="006C4753" w:rsidRDefault="006C4753" w:rsidP="006C4753">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7B0876A1" w14:textId="77777777" w:rsidR="006C4753" w:rsidRDefault="006C4753" w:rsidP="006C4753">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w:t>
            </w:r>
            <w:proofErr w:type="gramStart"/>
            <w:r>
              <w:rPr>
                <w:rFonts w:ascii="GHEA Grapalat" w:eastAsia="GHEA Grapalat" w:hAnsi="GHEA Grapalat" w:cs="GHEA Grapalat"/>
                <w:sz w:val="18"/>
              </w:rPr>
              <w:t>հետազննությամբ)։</w:t>
            </w:r>
            <w:proofErr w:type="gramEnd"/>
            <w:r>
              <w:rPr>
                <w:rFonts w:ascii="GHEA Grapalat" w:eastAsia="GHEA Grapalat" w:hAnsi="GHEA Grapalat" w:cs="GHEA Grapalat"/>
                <w:sz w:val="18"/>
              </w:rPr>
              <w:t xml:space="preserve"> </w:t>
            </w:r>
          </w:p>
          <w:p w14:paraId="0EBC02E4" w14:textId="77777777" w:rsidR="006C4753" w:rsidRDefault="006C4753" w:rsidP="006C4753">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5DC796CE" w14:textId="77777777" w:rsidR="006C4753" w:rsidRDefault="006C4753" w:rsidP="006C4753">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4CF13C98" w14:textId="77777777" w:rsidR="006C4753" w:rsidRDefault="006C4753" w:rsidP="006C4753">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5DAE724D" w14:textId="77777777" w:rsidR="006C4753" w:rsidRDefault="006C4753" w:rsidP="006C4753">
            <w:pPr>
              <w:spacing w:line="276" w:lineRule="auto"/>
              <w:ind w:left="76"/>
            </w:pPr>
            <w:r>
              <w:rPr>
                <w:rFonts w:ascii="GHEA Grapalat" w:eastAsia="GHEA Grapalat" w:hAnsi="GHEA Grapalat" w:cs="GHEA Grapalat"/>
                <w:sz w:val="18"/>
              </w:rPr>
              <w:t>Փուլ 2 - «Աշխատանքային Նախագիծ»</w:t>
            </w:r>
          </w:p>
        </w:tc>
      </w:tr>
      <w:tr w:rsidR="006C4753" w14:paraId="2B7F1D2D"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BE34FF" w14:textId="0E4BB330"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12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040316" w14:textId="77777777" w:rsidR="006C4753" w:rsidRPr="007D5F1F" w:rsidRDefault="006C4753" w:rsidP="006C4753">
            <w:pPr>
              <w:rPr>
                <w:lang w:val="ru-RU"/>
              </w:rPr>
            </w:pPr>
            <w:r>
              <w:rPr>
                <w:rFonts w:ascii="GHEA Grapalat" w:eastAsia="GHEA Grapalat" w:hAnsi="GHEA Grapalat" w:cs="GHEA Grapalat"/>
                <w:b/>
              </w:rPr>
              <w:t>Նախնական</w:t>
            </w:r>
            <w:r w:rsidRPr="007D5F1F">
              <w:rPr>
                <w:rFonts w:ascii="GHEA Grapalat" w:eastAsia="GHEA Grapalat" w:hAnsi="GHEA Grapalat" w:cs="GHEA Grapalat"/>
                <w:b/>
                <w:lang w:val="ru-RU"/>
              </w:rPr>
              <w:t xml:space="preserve"> </w:t>
            </w:r>
            <w:r>
              <w:rPr>
                <w:rFonts w:ascii="GHEA Grapalat" w:eastAsia="GHEA Grapalat" w:hAnsi="GHEA Grapalat" w:cs="GHEA Grapalat"/>
                <w:b/>
              </w:rPr>
              <w:t>փուլ</w:t>
            </w:r>
            <w:r w:rsidRPr="007D5F1F">
              <w:rPr>
                <w:rFonts w:ascii="GHEA Grapalat" w:eastAsia="GHEA Grapalat" w:hAnsi="GHEA Grapalat" w:cs="GHEA Grapalat"/>
                <w:b/>
                <w:sz w:val="20"/>
                <w:lang w:val="ru-RU"/>
              </w:rPr>
              <w:t>- «</w:t>
            </w:r>
            <w:r>
              <w:rPr>
                <w:rFonts w:ascii="GHEA Grapalat" w:eastAsia="GHEA Grapalat" w:hAnsi="GHEA Grapalat" w:cs="GHEA Grapalat"/>
                <w:b/>
                <w:sz w:val="20"/>
              </w:rPr>
              <w:t>Տեխնիկական</w:t>
            </w:r>
            <w:r w:rsidRPr="007D5F1F">
              <w:rPr>
                <w:rFonts w:ascii="GHEA Grapalat" w:eastAsia="GHEA Grapalat" w:hAnsi="GHEA Grapalat" w:cs="GHEA Grapalat"/>
                <w:b/>
                <w:sz w:val="20"/>
                <w:lang w:val="ru-RU"/>
              </w:rPr>
              <w:t xml:space="preserve"> </w:t>
            </w:r>
            <w:r>
              <w:rPr>
                <w:rFonts w:ascii="GHEA Grapalat" w:eastAsia="GHEA Grapalat" w:hAnsi="GHEA Grapalat" w:cs="GHEA Grapalat"/>
                <w:b/>
                <w:sz w:val="20"/>
              </w:rPr>
              <w:t>վիճակի</w:t>
            </w:r>
            <w:r w:rsidRPr="007D5F1F">
              <w:rPr>
                <w:rFonts w:ascii="GHEA Grapalat" w:eastAsia="GHEA Grapalat" w:hAnsi="GHEA Grapalat" w:cs="GHEA Grapalat"/>
                <w:b/>
                <w:sz w:val="20"/>
                <w:lang w:val="ru-RU"/>
              </w:rPr>
              <w:t xml:space="preserve"> </w:t>
            </w:r>
            <w:r>
              <w:rPr>
                <w:rFonts w:ascii="GHEA Grapalat" w:eastAsia="GHEA Grapalat" w:hAnsi="GHEA Grapalat" w:cs="GHEA Grapalat"/>
                <w:b/>
                <w:sz w:val="20"/>
              </w:rPr>
              <w:t>հետազննություն</w:t>
            </w:r>
            <w:r w:rsidRPr="007D5F1F">
              <w:rPr>
                <w:rFonts w:ascii="GHEA Grapalat" w:eastAsia="GHEA Grapalat" w:hAnsi="GHEA Grapalat" w:cs="GHEA Grapalat"/>
                <w:b/>
                <w:sz w:val="20"/>
                <w:lang w:val="ru-RU"/>
              </w:rPr>
              <w:t>» (</w:t>
            </w:r>
            <w:r>
              <w:rPr>
                <w:rFonts w:ascii="GHEA Grapalat" w:eastAsia="GHEA Grapalat" w:hAnsi="GHEA Grapalat" w:cs="GHEA Grapalat"/>
                <w:b/>
                <w:sz w:val="20"/>
              </w:rPr>
              <w:t>սեյսմիկ</w:t>
            </w:r>
            <w:r w:rsidRPr="007D5F1F">
              <w:rPr>
                <w:rFonts w:ascii="GHEA Grapalat" w:eastAsia="GHEA Grapalat" w:hAnsi="GHEA Grapalat" w:cs="GHEA Grapalat"/>
                <w:b/>
                <w:sz w:val="20"/>
                <w:lang w:val="ru-RU"/>
              </w:rPr>
              <w:t xml:space="preserve"> </w:t>
            </w:r>
            <w:r>
              <w:rPr>
                <w:rFonts w:ascii="GHEA Grapalat" w:eastAsia="GHEA Grapalat" w:hAnsi="GHEA Grapalat" w:cs="GHEA Grapalat"/>
                <w:b/>
                <w:sz w:val="20"/>
              </w:rPr>
              <w:t>եզրակացության</w:t>
            </w:r>
            <w:r w:rsidRPr="007D5F1F">
              <w:rPr>
                <w:rFonts w:ascii="GHEA Grapalat" w:eastAsia="GHEA Grapalat" w:hAnsi="GHEA Grapalat" w:cs="GHEA Grapalat"/>
                <w:b/>
                <w:sz w:val="20"/>
                <w:lang w:val="ru-RU"/>
              </w:rPr>
              <w:t xml:space="preserve"> </w:t>
            </w:r>
            <w:r>
              <w:rPr>
                <w:rFonts w:ascii="GHEA Grapalat" w:eastAsia="GHEA Grapalat" w:hAnsi="GHEA Grapalat" w:cs="GHEA Grapalat"/>
                <w:b/>
                <w:sz w:val="20"/>
              </w:rPr>
              <w:t>ձեռքբերում՝</w:t>
            </w:r>
            <w:r w:rsidRPr="007D5F1F">
              <w:rPr>
                <w:rFonts w:ascii="GHEA Grapalat" w:eastAsia="GHEA Grapalat" w:hAnsi="GHEA Grapalat" w:cs="GHEA Grapalat"/>
                <w:b/>
                <w:sz w:val="20"/>
                <w:lang w:val="ru-RU"/>
              </w:rPr>
              <w:t xml:space="preserve"> </w:t>
            </w:r>
            <w:r>
              <w:rPr>
                <w:rFonts w:ascii="GHEA Grapalat" w:eastAsia="GHEA Grapalat" w:hAnsi="GHEA Grapalat" w:cs="GHEA Grapalat"/>
                <w:b/>
                <w:sz w:val="20"/>
              </w:rPr>
              <w:t>գործիքային</w:t>
            </w:r>
            <w:r w:rsidRPr="007D5F1F">
              <w:rPr>
                <w:rFonts w:ascii="GHEA Grapalat" w:eastAsia="GHEA Grapalat" w:hAnsi="GHEA Grapalat" w:cs="GHEA Grapalat"/>
                <w:b/>
                <w:sz w:val="20"/>
                <w:lang w:val="ru-RU"/>
              </w:rPr>
              <w:t xml:space="preserve"> </w:t>
            </w:r>
            <w:r>
              <w:rPr>
                <w:rFonts w:ascii="GHEA Grapalat" w:eastAsia="GHEA Grapalat" w:hAnsi="GHEA Grapalat" w:cs="GHEA Grapalat"/>
                <w:b/>
                <w:sz w:val="20"/>
              </w:rPr>
              <w:t>հետազննությամբ</w:t>
            </w:r>
            <w:r w:rsidRPr="007D5F1F">
              <w:rPr>
                <w:rFonts w:ascii="GHEA Grapalat" w:eastAsia="GHEA Grapalat" w:hAnsi="GHEA Grapalat" w:cs="GHEA Grapalat"/>
                <w:b/>
                <w:sz w:val="20"/>
                <w:lang w:val="ru-RU"/>
              </w:rPr>
              <w:t>)</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F744ED" w14:textId="77777777" w:rsidR="006C4753" w:rsidRDefault="006C4753" w:rsidP="006C4753">
            <w:pPr>
              <w:jc w:val="both"/>
              <w:rPr>
                <w:rFonts w:ascii="GHEA Grapalat" w:eastAsia="GHEA Grapalat" w:hAnsi="GHEA Grapalat" w:cs="GHEA Grapalat"/>
                <w:sz w:val="18"/>
                <w:shd w:val="clear" w:color="auto" w:fill="FFFFFF"/>
              </w:rPr>
            </w:pPr>
            <w:r>
              <w:rPr>
                <w:rFonts w:ascii="GHEA Grapalat" w:eastAsia="GHEA Grapalat" w:hAnsi="GHEA Grapalat" w:cs="GHEA Grapalat"/>
                <w:b/>
                <w:sz w:val="18"/>
                <w:shd w:val="clear" w:color="auto" w:fill="FFFFFF"/>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w:t>
            </w:r>
            <w:r>
              <w:rPr>
                <w:rFonts w:ascii="GHEA Grapalat" w:eastAsia="GHEA Grapalat" w:hAnsi="GHEA Grapalat" w:cs="GHEA Grapalat"/>
                <w:b/>
                <w:sz w:val="18"/>
                <w:shd w:val="clear" w:color="auto" w:fill="FFFFFF"/>
              </w:rPr>
              <w:t xml:space="preserve">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r>
              <w:rPr>
                <w:rFonts w:ascii="GHEA Grapalat" w:eastAsia="GHEA Grapalat" w:hAnsi="GHEA Grapalat" w:cs="GHEA Grapalat"/>
                <w:sz w:val="18"/>
                <w:shd w:val="clear" w:color="auto" w:fill="FFFFFF"/>
              </w:rPr>
              <w:t>։</w:t>
            </w:r>
          </w:p>
          <w:p w14:paraId="6B1BFB28" w14:textId="77777777" w:rsidR="006C4753" w:rsidRDefault="006C4753" w:rsidP="006C4753">
            <w:pPr>
              <w:jc w:val="both"/>
            </w:pPr>
          </w:p>
        </w:tc>
      </w:tr>
      <w:tr w:rsidR="006C4753" w14:paraId="0136943B"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8F13B3" w14:textId="0E3748ED"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lastRenderedPageBreak/>
              <w:t>13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F39763" w14:textId="77777777" w:rsidR="006C4753" w:rsidRDefault="006C4753" w:rsidP="006C4753">
            <w:pPr>
              <w:rPr>
                <w:sz w:val="20"/>
              </w:rPr>
            </w:pPr>
            <w:r>
              <w:rPr>
                <w:rFonts w:ascii="GHEA Grapalat" w:eastAsia="GHEA Grapalat" w:hAnsi="GHEA Grapalat" w:cs="GHEA Grapalat"/>
                <w:b/>
                <w:sz w:val="20"/>
              </w:rPr>
              <w:t>Փուլ 1- «Նախնական նախագիծ» (նախագիծ)</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03973F" w14:textId="77777777" w:rsidR="006C4753" w:rsidRDefault="006C4753" w:rsidP="006C4753">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51CDFD1D" w14:textId="77777777" w:rsidR="006C4753" w:rsidRDefault="006C4753" w:rsidP="006C4753">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6742856" w14:textId="77777777" w:rsidR="006C4753" w:rsidRDefault="006C4753" w:rsidP="006A2993">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w:t>
            </w:r>
            <w:proofErr w:type="gramStart"/>
            <w:r>
              <w:rPr>
                <w:rFonts w:ascii="GHEA Grapalat" w:eastAsia="GHEA Grapalat" w:hAnsi="GHEA Grapalat" w:cs="GHEA Grapalat"/>
                <w:color w:val="000000"/>
                <w:sz w:val="18"/>
                <w:shd w:val="clear" w:color="auto" w:fill="FFFFFF"/>
              </w:rPr>
              <w:t>գլխավոր  հատակագիծ</w:t>
            </w:r>
            <w:proofErr w:type="gramEnd"/>
            <w:r>
              <w:rPr>
                <w:rFonts w:ascii="GHEA Grapalat" w:eastAsia="GHEA Grapalat" w:hAnsi="GHEA Grapalat" w:cs="GHEA Grapalat"/>
                <w:color w:val="000000"/>
                <w:sz w:val="18"/>
                <w:shd w:val="clear" w:color="auto" w:fill="FFFFFF"/>
              </w:rPr>
              <w:t xml:space="preserve">) </w:t>
            </w:r>
          </w:p>
          <w:p w14:paraId="113C4D2D" w14:textId="77777777" w:rsidR="006C4753" w:rsidRDefault="006C4753" w:rsidP="006A2993">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51697A55" w14:textId="77777777" w:rsidR="006C4753" w:rsidRDefault="006C4753" w:rsidP="006C4753">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5686F78D" w14:textId="77777777" w:rsidR="006C4753" w:rsidRDefault="006C4753" w:rsidP="006A2993">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12D3D2EA" w14:textId="77777777" w:rsidR="006C4753" w:rsidRDefault="006C4753" w:rsidP="006A2993">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634F03B1" w14:textId="77777777" w:rsidR="006C4753" w:rsidRDefault="006C4753" w:rsidP="006C4753">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694D8F57" w14:textId="77777777" w:rsidR="006C4753" w:rsidRDefault="006C4753" w:rsidP="006A2993">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5F80E7FA" w14:textId="77777777" w:rsidR="006C4753" w:rsidRDefault="006C4753" w:rsidP="006A2993">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6F5046D2" w14:textId="77777777" w:rsidR="006C4753" w:rsidRDefault="006C4753" w:rsidP="006A2993">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75B9E0CB" w14:textId="77777777" w:rsidR="006C4753" w:rsidRDefault="006C4753" w:rsidP="006A2993">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76F1CB59" w14:textId="77777777" w:rsidR="006C4753" w:rsidRDefault="006C4753" w:rsidP="006A2993">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512FC0F" w14:textId="77777777" w:rsidR="006C4753" w:rsidRDefault="006C4753" w:rsidP="006A2993">
            <w:pPr>
              <w:numPr>
                <w:ilvl w:val="0"/>
                <w:numId w:val="23"/>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345CA67D" w14:textId="77777777" w:rsidR="006C4753" w:rsidRDefault="006C4753" w:rsidP="006A2993">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616BD77C" w14:textId="77777777" w:rsidR="006C4753" w:rsidRDefault="006C4753" w:rsidP="006C4753"/>
        </w:tc>
      </w:tr>
      <w:tr w:rsidR="006C4753" w14:paraId="480F34ED"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E1494B" w14:textId="55661BD1"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14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C57C04" w14:textId="77777777" w:rsidR="006C4753" w:rsidRDefault="006C4753" w:rsidP="006C4753">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09338C85" w14:textId="77777777" w:rsidR="006C4753" w:rsidRDefault="006C4753" w:rsidP="006C4753">
            <w:pPr>
              <w:rPr>
                <w:sz w:val="20"/>
              </w:rPr>
            </w:pP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A28B0F" w14:textId="77777777" w:rsidR="006C4753" w:rsidRDefault="006C4753" w:rsidP="006C4753">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0BBD6F88" w14:textId="77777777" w:rsidR="006C4753" w:rsidRDefault="006C4753" w:rsidP="006A2993">
            <w:pPr>
              <w:numPr>
                <w:ilvl w:val="0"/>
                <w:numId w:val="24"/>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7D6C66E8" w14:textId="77777777" w:rsidR="006C4753" w:rsidRDefault="006C4753" w:rsidP="006A2993">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42B4BC74" w14:textId="77777777" w:rsidR="006C4753" w:rsidRDefault="006C4753" w:rsidP="006A2993">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2AAE96D1" w14:textId="77777777" w:rsidR="006C4753" w:rsidRDefault="006C4753" w:rsidP="006A2993">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06DCA041" w14:textId="77777777" w:rsidR="006C4753" w:rsidRDefault="006C4753" w:rsidP="006A2993">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58FC864C" w14:textId="77777777" w:rsidR="006C4753" w:rsidRDefault="006C4753" w:rsidP="006A2993">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6AB903A6" w14:textId="77777777" w:rsidR="006C4753" w:rsidRDefault="006C4753" w:rsidP="006A2993">
            <w:pPr>
              <w:numPr>
                <w:ilvl w:val="0"/>
                <w:numId w:val="24"/>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56CDE2AD" w14:textId="77777777" w:rsidR="006C4753" w:rsidRDefault="006C4753" w:rsidP="006A2993">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Գլխավոր </w:t>
            </w:r>
            <w:proofErr w:type="gramStart"/>
            <w:r>
              <w:rPr>
                <w:rFonts w:ascii="GHEA Grapalat" w:eastAsia="GHEA Grapalat" w:hAnsi="GHEA Grapalat" w:cs="GHEA Grapalat"/>
                <w:b/>
                <w:color w:val="000000"/>
                <w:sz w:val="18"/>
                <w:shd w:val="clear" w:color="auto" w:fill="FFFFFF"/>
              </w:rPr>
              <w:t>հատակագծի  կազմակերպում</w:t>
            </w:r>
            <w:proofErr w:type="gramEnd"/>
          </w:p>
          <w:p w14:paraId="337DEBDA" w14:textId="77777777" w:rsidR="006C4753" w:rsidRDefault="006C4753" w:rsidP="006A2993">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00CDDE58" w14:textId="77777777" w:rsidR="006C4753" w:rsidRDefault="006C4753" w:rsidP="006A2993">
            <w:pPr>
              <w:numPr>
                <w:ilvl w:val="0"/>
                <w:numId w:val="24"/>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74D788C4" w14:textId="77777777" w:rsidR="006C4753" w:rsidRDefault="006C4753" w:rsidP="006A2993">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0BA6CD41" w14:textId="77777777" w:rsidR="006C4753" w:rsidRDefault="006C4753" w:rsidP="006A2993">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191CF3FB" w14:textId="77777777" w:rsidR="006C4753" w:rsidRDefault="006C4753" w:rsidP="006A2993">
            <w:pPr>
              <w:numPr>
                <w:ilvl w:val="0"/>
                <w:numId w:val="24"/>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06C8B4F6" w14:textId="77777777" w:rsidR="006C4753" w:rsidRDefault="006C4753" w:rsidP="006A2993">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5CD2ED80" w14:textId="77777777" w:rsidR="006C4753" w:rsidRDefault="006C4753" w:rsidP="006A2993">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22EE20D1" w14:textId="77777777" w:rsidR="006C4753" w:rsidRDefault="006C4753" w:rsidP="006A2993">
            <w:pPr>
              <w:numPr>
                <w:ilvl w:val="0"/>
                <w:numId w:val="24"/>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246DB92F" w14:textId="77777777" w:rsidR="006C4753" w:rsidRDefault="006C4753" w:rsidP="006C4753">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0660FF3" w14:textId="77777777" w:rsidR="006C4753" w:rsidRDefault="006C4753" w:rsidP="006C4753">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067EA8E2" w14:textId="77777777" w:rsidR="006C4753" w:rsidRDefault="006C4753" w:rsidP="006A2993">
            <w:pPr>
              <w:numPr>
                <w:ilvl w:val="0"/>
                <w:numId w:val="25"/>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4421A424" w14:textId="77777777" w:rsidR="006C4753" w:rsidRDefault="006C4753" w:rsidP="006C4753">
            <w:pPr>
              <w:tabs>
                <w:tab w:val="left" w:pos="740"/>
              </w:tabs>
              <w:ind w:left="457"/>
              <w:rPr>
                <w:rFonts w:ascii="GHEA Grapalat" w:eastAsia="GHEA Grapalat" w:hAnsi="GHEA Grapalat" w:cs="GHEA Grapalat"/>
                <w:b/>
                <w:color w:val="000000"/>
                <w:sz w:val="20"/>
                <w:shd w:val="clear" w:color="auto" w:fill="FFFFFF"/>
              </w:rPr>
            </w:pPr>
          </w:p>
          <w:p w14:paraId="59A2E234" w14:textId="77777777" w:rsidR="006C4753" w:rsidRDefault="006C4753" w:rsidP="006A2993">
            <w:pPr>
              <w:numPr>
                <w:ilvl w:val="0"/>
                <w:numId w:val="26"/>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58CCB8A9" w14:textId="77777777" w:rsidR="006C4753" w:rsidRDefault="006C4753" w:rsidP="006C4753">
            <w:pPr>
              <w:tabs>
                <w:tab w:val="left" w:pos="740"/>
              </w:tabs>
              <w:ind w:left="794"/>
              <w:rPr>
                <w:rFonts w:ascii="GHEA Grapalat" w:eastAsia="GHEA Grapalat" w:hAnsi="GHEA Grapalat" w:cs="GHEA Grapalat"/>
                <w:b/>
                <w:color w:val="000000"/>
                <w:sz w:val="18"/>
                <w:shd w:val="clear" w:color="auto" w:fill="FFFFFF"/>
              </w:rPr>
            </w:pPr>
          </w:p>
          <w:p w14:paraId="40D50815" w14:textId="77777777" w:rsidR="006C4753" w:rsidRDefault="006C4753" w:rsidP="006A2993">
            <w:pPr>
              <w:numPr>
                <w:ilvl w:val="0"/>
                <w:numId w:val="27"/>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47A3DB8E" w14:textId="77777777" w:rsidR="006C4753" w:rsidRDefault="006C4753" w:rsidP="006C4753">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742AACD3" w14:textId="77777777" w:rsidR="006C4753" w:rsidRDefault="006C4753" w:rsidP="006A2993">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 xml:space="preserve">(միավոր </w:t>
            </w:r>
            <w:proofErr w:type="gramStart"/>
            <w:r>
              <w:rPr>
                <w:rFonts w:ascii="GHEA Grapalat" w:eastAsia="GHEA Grapalat" w:hAnsi="GHEA Grapalat" w:cs="GHEA Grapalat"/>
                <w:color w:val="000000"/>
                <w:sz w:val="18"/>
                <w:shd w:val="clear" w:color="auto" w:fill="FFFFFF"/>
              </w:rPr>
              <w:t>գներով)  /</w:t>
            </w:r>
            <w:proofErr w:type="gramEnd"/>
            <w:r>
              <w:rPr>
                <w:rFonts w:ascii="GHEA Grapalat" w:eastAsia="GHEA Grapalat" w:hAnsi="GHEA Grapalat" w:cs="GHEA Grapalat"/>
                <w:color w:val="000000"/>
                <w:sz w:val="18"/>
                <w:shd w:val="clear" w:color="auto" w:fill="FFFFFF"/>
              </w:rPr>
              <w:t xml:space="preserve"> երկլեզու՝ հայերեն-ռուսերեն տարբերակները առանձնացված/</w:t>
            </w:r>
          </w:p>
          <w:p w14:paraId="24351D7B" w14:textId="77777777" w:rsidR="006C4753" w:rsidRDefault="006C4753" w:rsidP="006A2993">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24B8B0DB" w14:textId="77777777" w:rsidR="006C4753" w:rsidRDefault="006C4753" w:rsidP="006A2993">
            <w:pPr>
              <w:numPr>
                <w:ilvl w:val="0"/>
                <w:numId w:val="28"/>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5C658BBC" w14:textId="77777777" w:rsidR="006C4753" w:rsidRDefault="006C4753" w:rsidP="006A2993">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3EAEA4C2" w14:textId="77777777" w:rsidR="006C4753" w:rsidRDefault="006C4753" w:rsidP="006A2993">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4CF36AD0" w14:textId="77777777" w:rsidR="006C4753" w:rsidRDefault="006C4753" w:rsidP="006A2993">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31557A37" w14:textId="77777777" w:rsidR="006C4753" w:rsidRDefault="006C4753" w:rsidP="006A2993">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73E62DA" w14:textId="77777777" w:rsidR="006C4753" w:rsidRDefault="006C4753" w:rsidP="006A2993">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6F631AFC" w14:textId="77777777" w:rsidR="006C4753" w:rsidRDefault="006C4753" w:rsidP="006A2993">
            <w:pPr>
              <w:numPr>
                <w:ilvl w:val="0"/>
                <w:numId w:val="28"/>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6C4753" w14:paraId="068E2839"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E39D9" w14:textId="1B6491E1"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lastRenderedPageBreak/>
              <w:t>15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ADF3D4" w14:textId="77777777" w:rsidR="006C4753" w:rsidRDefault="006C4753" w:rsidP="006C4753">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496FD61F" w14:textId="77777777" w:rsidR="006C4753" w:rsidRDefault="006C4753" w:rsidP="006C4753"/>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62F63" w14:textId="77777777" w:rsidR="006C4753" w:rsidRDefault="006C4753" w:rsidP="006C4753">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6B04D7C8" w14:textId="77777777" w:rsidR="006C4753" w:rsidRDefault="006C4753" w:rsidP="006A2993">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33D7064C" w14:textId="77777777" w:rsidR="006C4753" w:rsidRDefault="006C4753" w:rsidP="006A2993">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5B196826" w14:textId="77777777" w:rsidR="006C4753" w:rsidRDefault="006C4753" w:rsidP="006A2993">
            <w:pPr>
              <w:numPr>
                <w:ilvl w:val="0"/>
                <w:numId w:val="29"/>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78BD7223" w14:textId="77777777" w:rsidR="006C4753" w:rsidRDefault="006C4753" w:rsidP="006A2993">
            <w:pPr>
              <w:numPr>
                <w:ilvl w:val="0"/>
                <w:numId w:val="29"/>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16D09DFB" w14:textId="77777777" w:rsidR="006C4753" w:rsidRDefault="006C4753" w:rsidP="006A2993">
            <w:pPr>
              <w:numPr>
                <w:ilvl w:val="0"/>
                <w:numId w:val="29"/>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5C4963FF" w14:textId="77777777" w:rsidR="006C4753" w:rsidRDefault="006C4753" w:rsidP="006A2993">
            <w:pPr>
              <w:numPr>
                <w:ilvl w:val="0"/>
                <w:numId w:val="29"/>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6C4753" w14:paraId="0C1A238E"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A9CC7B" w14:textId="516BE9E8"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16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163FE3" w14:textId="77777777" w:rsidR="006C4753" w:rsidRDefault="006C4753" w:rsidP="006C4753">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9D9997" w14:textId="60813174" w:rsidR="006C4753" w:rsidRDefault="007D5F1F" w:rsidP="006C4753">
            <w:pPr>
              <w:tabs>
                <w:tab w:val="left" w:pos="352"/>
              </w:tabs>
              <w:spacing w:line="276" w:lineRule="auto"/>
              <w:ind w:left="68"/>
              <w:jc w:val="both"/>
            </w:pPr>
            <w:r>
              <w:rPr>
                <w:rFonts w:ascii="GHEA Grapalat" w:eastAsia="GHEA Grapalat" w:hAnsi="GHEA Grapalat" w:cs="GHEA Grapalat"/>
                <w:sz w:val="18"/>
                <w:shd w:val="clear" w:color="auto" w:fill="FFFFFF"/>
                <w:lang w:val="ru-RU"/>
              </w:rPr>
              <w:t>Պ</w:t>
            </w:r>
            <w:bookmarkStart w:id="8" w:name="_GoBack"/>
            <w:bookmarkEnd w:id="8"/>
            <w:r w:rsidR="006C4753">
              <w:rPr>
                <w:rFonts w:ascii="GHEA Grapalat" w:eastAsia="GHEA Grapalat" w:hAnsi="GHEA Grapalat" w:cs="GHEA Grapalat"/>
                <w:sz w:val="18"/>
                <w:shd w:val="clear" w:color="auto" w:fill="FFFFFF"/>
              </w:rPr>
              <w:t xml:space="preserve">այմանագիրն (համաձայնագիրն) ուժի մեջ մտնելու օրվան հաջորդող օրվանից՝ </w:t>
            </w:r>
            <w:r w:rsidR="006C4753">
              <w:rPr>
                <w:rFonts w:ascii="GHEA Grapalat" w:eastAsia="GHEA Grapalat" w:hAnsi="GHEA Grapalat" w:cs="GHEA Grapalat"/>
                <w:b/>
                <w:sz w:val="18"/>
                <w:shd w:val="clear" w:color="auto" w:fill="FFFFFF"/>
              </w:rPr>
              <w:t>210</w:t>
            </w:r>
            <w:r w:rsidR="006C4753">
              <w:rPr>
                <w:rFonts w:ascii="GHEA Grapalat" w:eastAsia="GHEA Grapalat" w:hAnsi="GHEA Grapalat" w:cs="GHEA Grapalat"/>
                <w:sz w:val="18"/>
                <w:shd w:val="clear" w:color="auto" w:fill="FFFFFF"/>
              </w:rPr>
              <w:t xml:space="preserve"> օրացուցային օր, որից </w:t>
            </w:r>
            <w:r w:rsidR="006C4753">
              <w:rPr>
                <w:rFonts w:ascii="GHEA Grapalat" w:eastAsia="GHEA Grapalat" w:hAnsi="GHEA Grapalat" w:cs="GHEA Grapalat"/>
                <w:b/>
                <w:sz w:val="18"/>
                <w:shd w:val="clear" w:color="auto" w:fill="FFFFFF"/>
              </w:rPr>
              <w:t xml:space="preserve">20 օր նախնական փուլ՝ </w:t>
            </w:r>
            <w:r w:rsidR="006C4753">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sidR="006C4753">
              <w:rPr>
                <w:rFonts w:ascii="GHEA Grapalat" w:eastAsia="GHEA Grapalat" w:hAnsi="GHEA Grapalat" w:cs="GHEA Grapalat"/>
                <w:b/>
                <w:sz w:val="18"/>
                <w:shd w:val="clear" w:color="auto" w:fill="FFFFFF"/>
              </w:rPr>
              <w:t>, 60 օր</w:t>
            </w:r>
            <w:r w:rsidR="006C4753">
              <w:rPr>
                <w:rFonts w:ascii="GHEA Grapalat" w:eastAsia="GHEA Grapalat" w:hAnsi="GHEA Grapalat" w:cs="GHEA Grapalat"/>
                <w:sz w:val="18"/>
                <w:shd w:val="clear" w:color="auto" w:fill="FFFFFF"/>
              </w:rPr>
              <w:t xml:space="preserve"> </w:t>
            </w:r>
            <w:r w:rsidR="006C4753">
              <w:rPr>
                <w:rFonts w:ascii="GHEA Grapalat" w:eastAsia="GHEA Grapalat" w:hAnsi="GHEA Grapalat" w:cs="GHEA Grapalat"/>
                <w:b/>
                <w:sz w:val="18"/>
                <w:shd w:val="clear" w:color="auto" w:fill="FFFFFF"/>
              </w:rPr>
              <w:t>Փուլ 1-ի «Նախնական նախագծի» (նախագիծ) համար։</w:t>
            </w:r>
          </w:p>
        </w:tc>
      </w:tr>
      <w:tr w:rsidR="006C4753" w14:paraId="42B8B3DF"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D2AF10" w14:textId="7E2EBB4F"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t>17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2E6A8" w14:textId="77777777" w:rsidR="006C4753" w:rsidRDefault="006C4753" w:rsidP="006C4753">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20A79FD0" w14:textId="77777777" w:rsidR="006C4753" w:rsidRDefault="006C4753" w:rsidP="006C4753">
            <w:pPr>
              <w:ind w:firstLine="130"/>
              <w:jc w:val="both"/>
            </w:pP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AAADCD" w14:textId="77777777" w:rsidR="006C4753" w:rsidRDefault="006C4753" w:rsidP="006C4753">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03DA7701" w14:textId="77777777" w:rsidR="006C4753" w:rsidRDefault="006C4753" w:rsidP="006C4753">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6F14198F" w14:textId="77777777" w:rsidR="006C4753" w:rsidRDefault="006C4753" w:rsidP="006A2993">
            <w:pPr>
              <w:numPr>
                <w:ilvl w:val="0"/>
                <w:numId w:val="30"/>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712565A1" w14:textId="77777777" w:rsidR="006C4753" w:rsidRDefault="006C4753" w:rsidP="006A2993">
            <w:pPr>
              <w:numPr>
                <w:ilvl w:val="0"/>
                <w:numId w:val="30"/>
              </w:numPr>
              <w:ind w:left="358" w:hanging="360"/>
              <w:jc w:val="both"/>
            </w:pPr>
            <w:r>
              <w:rPr>
                <w:rFonts w:ascii="GHEA Grapalat" w:eastAsia="GHEA Grapalat" w:hAnsi="GHEA Grapalat" w:cs="GHEA Grapalat"/>
                <w:sz w:val="18"/>
              </w:rPr>
              <w:t xml:space="preserve">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w:t>
            </w:r>
            <w:r>
              <w:rPr>
                <w:rFonts w:ascii="GHEA Grapalat" w:eastAsia="GHEA Grapalat" w:hAnsi="GHEA Grapalat" w:cs="GHEA Grapalat"/>
                <w:sz w:val="18"/>
              </w:rPr>
              <w:lastRenderedPageBreak/>
              <w:t>լրամշակումն իրականացվում է առանց ֆինանսական փոխհատուցման՝ առավելագույնը 20-օրյա ժամկետում:</w:t>
            </w:r>
          </w:p>
        </w:tc>
      </w:tr>
      <w:tr w:rsidR="006C4753" w14:paraId="455D97B4" w14:textId="77777777" w:rsidTr="004641FA">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93885" w14:textId="37F5E07B" w:rsidR="006C4753" w:rsidRPr="007D5F1F" w:rsidRDefault="007D5F1F" w:rsidP="007D5F1F">
            <w:pPr>
              <w:rPr>
                <w:rFonts w:ascii="Sylfaen" w:eastAsia="Sylfaen" w:hAnsi="Sylfaen" w:cs="Sylfaen"/>
                <w:sz w:val="20"/>
                <w:lang w:val="ru-RU"/>
              </w:rPr>
            </w:pPr>
            <w:r>
              <w:rPr>
                <w:rFonts w:ascii="Sylfaen" w:eastAsia="Sylfaen" w:hAnsi="Sylfaen" w:cs="Sylfaen"/>
                <w:sz w:val="20"/>
                <w:lang w:val="ru-RU"/>
              </w:rPr>
              <w:lastRenderedPageBreak/>
              <w:t>18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A1D3C" w14:textId="77777777" w:rsidR="006C4753" w:rsidRDefault="006C4753" w:rsidP="006C4753">
            <w:pPr>
              <w:spacing w:line="276" w:lineRule="auto"/>
              <w:jc w:val="both"/>
              <w:rPr>
                <w:rFonts w:ascii="GHEA Grapalat" w:eastAsia="GHEA Grapalat" w:hAnsi="GHEA Grapalat" w:cs="GHEA Grapalat"/>
                <w:b/>
                <w:sz w:val="18"/>
              </w:rPr>
            </w:pPr>
            <w:proofErr w:type="gramStart"/>
            <w:r>
              <w:rPr>
                <w:rFonts w:ascii="GHEA Grapalat" w:eastAsia="GHEA Grapalat" w:hAnsi="GHEA Grapalat" w:cs="GHEA Grapalat"/>
                <w:b/>
                <w:sz w:val="18"/>
              </w:rPr>
              <w:t>ՄԱՏՈՒՑՄԱՆ  ԾԱՌԱՅՈՒԹՅՈՒՆՆԵՐԻ</w:t>
            </w:r>
            <w:proofErr w:type="gramEnd"/>
            <w:r>
              <w:rPr>
                <w:rFonts w:ascii="GHEA Grapalat" w:eastAsia="GHEA Grapalat" w:hAnsi="GHEA Grapalat" w:cs="GHEA Grapalat"/>
                <w:b/>
                <w:sz w:val="18"/>
              </w:rPr>
              <w:t xml:space="preserve"> ՖԻՆԱՆՍԱԿԱՆ ԱՊԱՀՈՎՈՒՄ</w:t>
            </w:r>
          </w:p>
          <w:p w14:paraId="7620553E" w14:textId="77777777" w:rsidR="006C4753" w:rsidRDefault="006C4753" w:rsidP="006C4753">
            <w:pPr>
              <w:jc w:val="both"/>
            </w:pPr>
          </w:p>
        </w:tc>
        <w:tc>
          <w:tcPr>
            <w:tcW w:w="7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73328B" w14:textId="75C252F9" w:rsidR="006C4753" w:rsidRDefault="006C4753" w:rsidP="006C4753">
            <w:pPr>
              <w:spacing w:before="100" w:after="100"/>
              <w:rPr>
                <w:rFonts w:ascii="GHEA Grapalat" w:eastAsia="GHEA Grapalat" w:hAnsi="GHEA Grapalat" w:cs="GHEA Grapalat"/>
                <w:b/>
                <w:sz w:val="18"/>
              </w:rPr>
            </w:pPr>
            <w:r>
              <w:rPr>
                <w:rFonts w:ascii="GHEA Grapalat" w:eastAsia="GHEA Grapalat" w:hAnsi="GHEA Grapalat" w:cs="GHEA Grapalat"/>
                <w:b/>
                <w:sz w:val="18"/>
              </w:rPr>
              <w:t xml:space="preserve">Փուլ </w:t>
            </w:r>
            <w:r w:rsidR="007D5F1F" w:rsidRPr="007D5F1F">
              <w:rPr>
                <w:rFonts w:ascii="GHEA Grapalat" w:eastAsia="GHEA Grapalat" w:hAnsi="GHEA Grapalat" w:cs="GHEA Grapalat"/>
                <w:b/>
                <w:sz w:val="18"/>
              </w:rPr>
              <w:t>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4B66E49F" w14:textId="77777777" w:rsidR="006C4753" w:rsidRDefault="006C4753" w:rsidP="006C4753">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2231981" w14:textId="4A89386F" w:rsidR="00515297" w:rsidRPr="006C4753" w:rsidRDefault="00515297" w:rsidP="00074BEB">
      <w:pPr>
        <w:tabs>
          <w:tab w:val="left" w:pos="6570"/>
        </w:tabs>
        <w:jc w:val="center"/>
        <w:rPr>
          <w:rFonts w:ascii="GHEA Grapalat" w:hAnsi="GHEA Grapalat"/>
          <w:b/>
          <w:sz w:val="20"/>
          <w:szCs w:val="20"/>
          <w:u w:val="single"/>
        </w:rPr>
      </w:pPr>
    </w:p>
    <w:p w14:paraId="09AA26DD" w14:textId="77777777" w:rsidR="00280795" w:rsidRPr="00330553" w:rsidRDefault="00280795" w:rsidP="00280795">
      <w:pPr>
        <w:spacing w:before="240" w:after="200" w:line="276" w:lineRule="auto"/>
        <w:rPr>
          <w:rFonts w:ascii="GHEA Grapalat" w:eastAsia="GHEA Grapalat" w:hAnsi="GHEA Grapalat" w:cs="GHEA Grapalat"/>
          <w:b/>
          <w:sz w:val="18"/>
          <w:lang w:val="hy-AM"/>
        </w:rPr>
      </w:pPr>
      <w:r w:rsidRPr="00330553">
        <w:rPr>
          <w:rFonts w:ascii="GHEA Grapalat" w:eastAsia="GHEA Grapalat" w:hAnsi="GHEA Grapalat" w:cs="GHEA Grapalat"/>
          <w:b/>
          <w:sz w:val="18"/>
          <w:lang w:val="hy-AM"/>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7D5F1F" w14:paraId="0837EFD4" w14:textId="77777777" w:rsidTr="000F2F91">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7775C4" w14:textId="77777777" w:rsidR="007D5F1F" w:rsidRDefault="007D5F1F" w:rsidP="000F2F91">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EDA911" w14:textId="77777777" w:rsidR="007D5F1F" w:rsidRDefault="007D5F1F" w:rsidP="000F2F91">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7BF6F5" w14:textId="77777777" w:rsidR="007D5F1F" w:rsidRDefault="007D5F1F" w:rsidP="000F2F91">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E0E51" w14:textId="77777777" w:rsidR="007D5F1F" w:rsidRDefault="007D5F1F" w:rsidP="000F2F91">
            <w:pPr>
              <w:jc w:val="center"/>
            </w:pPr>
            <w:r>
              <w:rPr>
                <w:rFonts w:ascii="GHEA Grapalat" w:eastAsia="GHEA Grapalat" w:hAnsi="GHEA Grapalat" w:cs="GHEA Grapalat"/>
                <w:sz w:val="18"/>
              </w:rPr>
              <w:t>Քանակ</w:t>
            </w:r>
          </w:p>
        </w:tc>
      </w:tr>
      <w:tr w:rsidR="007D5F1F" w14:paraId="51F120D4" w14:textId="77777777" w:rsidTr="000F2F91">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F8468B" w14:textId="77777777" w:rsidR="007D5F1F" w:rsidRDefault="007D5F1F" w:rsidP="000F2F91">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B73AFC" w14:textId="77777777" w:rsidR="007D5F1F" w:rsidRDefault="007D5F1F" w:rsidP="000F2F91">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5E8C05" w14:textId="77777777" w:rsidR="007D5F1F" w:rsidRDefault="007D5F1F" w:rsidP="000F2F91">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E77AF" w14:textId="77777777" w:rsidR="007D5F1F" w:rsidRDefault="007D5F1F" w:rsidP="000F2F91">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B21C36" w14:textId="77777777" w:rsidR="007D5F1F" w:rsidRDefault="007D5F1F" w:rsidP="000F2F91">
            <w:pPr>
              <w:jc w:val="center"/>
            </w:pPr>
            <w:r>
              <w:rPr>
                <w:rFonts w:ascii="GHEA Grapalat" w:eastAsia="GHEA Grapalat" w:hAnsi="GHEA Grapalat" w:cs="GHEA Grapalat"/>
                <w:sz w:val="18"/>
              </w:rPr>
              <w:t>Ռուսերեն</w:t>
            </w:r>
          </w:p>
        </w:tc>
      </w:tr>
      <w:tr w:rsidR="007D5F1F" w14:paraId="2410188C" w14:textId="77777777" w:rsidTr="000F2F9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853D5C" w14:textId="77777777" w:rsidR="007D5F1F" w:rsidRDefault="007D5F1F" w:rsidP="000F2F91">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8FABD1" w14:textId="77777777" w:rsidR="007D5F1F" w:rsidRDefault="007D5F1F" w:rsidP="000F2F91">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BF5003" w14:textId="77777777" w:rsidR="007D5F1F" w:rsidRDefault="007D5F1F" w:rsidP="000F2F91">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146D49D3" w14:textId="77777777" w:rsidR="007D5F1F" w:rsidRDefault="007D5F1F" w:rsidP="000F2F91">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B5E91C" w14:textId="77777777" w:rsidR="007D5F1F" w:rsidRDefault="007D5F1F" w:rsidP="000F2F91">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CBF9F" w14:textId="77777777" w:rsidR="007D5F1F" w:rsidRDefault="007D5F1F" w:rsidP="000F2F91">
            <w:pPr>
              <w:jc w:val="center"/>
            </w:pPr>
            <w:r>
              <w:rPr>
                <w:rFonts w:ascii="GHEA Grapalat" w:eastAsia="GHEA Grapalat" w:hAnsi="GHEA Grapalat" w:cs="GHEA Grapalat"/>
                <w:sz w:val="18"/>
              </w:rPr>
              <w:t>2</w:t>
            </w:r>
          </w:p>
        </w:tc>
      </w:tr>
      <w:tr w:rsidR="007D5F1F" w14:paraId="2C284BD9" w14:textId="77777777" w:rsidTr="000F2F9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8A67E9" w14:textId="77777777" w:rsidR="007D5F1F" w:rsidRDefault="007D5F1F" w:rsidP="000F2F91">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C12034" w14:textId="77777777" w:rsidR="007D5F1F" w:rsidRDefault="007D5F1F" w:rsidP="000F2F91">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D141A" w14:textId="77777777" w:rsidR="007D5F1F" w:rsidRDefault="007D5F1F" w:rsidP="000F2F91">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16F8FF8A" w14:textId="77777777" w:rsidR="007D5F1F" w:rsidRDefault="007D5F1F" w:rsidP="000F2F91">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69701FA8" w14:textId="77777777" w:rsidR="007D5F1F" w:rsidRDefault="007D5F1F" w:rsidP="000F2F91">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7B57A9" w14:textId="77777777" w:rsidR="007D5F1F" w:rsidRDefault="007D5F1F" w:rsidP="000F2F91">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DEA9E3" w14:textId="77777777" w:rsidR="007D5F1F" w:rsidRDefault="007D5F1F" w:rsidP="000F2F91">
            <w:pPr>
              <w:jc w:val="center"/>
            </w:pPr>
            <w:r>
              <w:rPr>
                <w:rFonts w:ascii="GHEA Grapalat" w:eastAsia="GHEA Grapalat" w:hAnsi="GHEA Grapalat" w:cs="GHEA Grapalat"/>
                <w:sz w:val="18"/>
              </w:rPr>
              <w:t>6</w:t>
            </w:r>
          </w:p>
        </w:tc>
      </w:tr>
      <w:tr w:rsidR="007D5F1F" w14:paraId="77FDC609" w14:textId="77777777" w:rsidTr="000F2F9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F28A44" w14:textId="77777777" w:rsidR="007D5F1F" w:rsidRDefault="007D5F1F" w:rsidP="000F2F91">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AF22A8" w14:textId="77777777" w:rsidR="007D5F1F" w:rsidRDefault="007D5F1F" w:rsidP="000F2F91">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333D" w14:textId="77777777" w:rsidR="007D5F1F" w:rsidRDefault="007D5F1F" w:rsidP="000F2F91">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34A78B72" w14:textId="77777777" w:rsidR="007D5F1F" w:rsidRDefault="007D5F1F" w:rsidP="000F2F91">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9D578D" w14:textId="77777777" w:rsidR="007D5F1F" w:rsidRDefault="007D5F1F" w:rsidP="000F2F91">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348C79" w14:textId="77777777" w:rsidR="007D5F1F" w:rsidRDefault="007D5F1F" w:rsidP="000F2F91">
            <w:pPr>
              <w:jc w:val="center"/>
            </w:pPr>
            <w:r>
              <w:rPr>
                <w:rFonts w:ascii="GHEA Grapalat" w:eastAsia="GHEA Grapalat" w:hAnsi="GHEA Grapalat" w:cs="GHEA Grapalat"/>
                <w:sz w:val="18"/>
              </w:rPr>
              <w:t>1</w:t>
            </w:r>
          </w:p>
        </w:tc>
      </w:tr>
      <w:tr w:rsidR="007D5F1F" w14:paraId="3D361616" w14:textId="77777777" w:rsidTr="000F2F9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A33D6E" w14:textId="77777777" w:rsidR="007D5F1F" w:rsidRDefault="007D5F1F" w:rsidP="000F2F91">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789008" w14:textId="77777777" w:rsidR="007D5F1F" w:rsidRDefault="007D5F1F" w:rsidP="000F2F91">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5E3A7266" w14:textId="77777777" w:rsidR="007D5F1F" w:rsidRDefault="007D5F1F" w:rsidP="000F2F91">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4397B0" w14:textId="77777777" w:rsidR="007D5F1F" w:rsidRDefault="007D5F1F" w:rsidP="000F2F91">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531EEC3D" w14:textId="77777777" w:rsidR="007D5F1F" w:rsidRDefault="007D5F1F" w:rsidP="000F2F91">
            <w:r>
              <w:rPr>
                <w:rFonts w:ascii="GHEA Grapalat" w:eastAsia="GHEA Grapalat" w:hAnsi="GHEA Grapalat" w:cs="GHEA Grapalat"/>
                <w:sz w:val="18"/>
              </w:rPr>
              <w:t xml:space="preserve">Կատարված աշխատանքների մատակարված նյութերի խմբաքանակների լաբարատոր ստուգման հաճախականության և նմուշառման տեսակի ու քանակի </w:t>
            </w:r>
            <w:r>
              <w:rPr>
                <w:rFonts w:ascii="GHEA Grapalat" w:eastAsia="GHEA Grapalat" w:hAnsi="GHEA Grapalat" w:cs="GHEA Grapalat"/>
                <w:sz w:val="18"/>
              </w:rPr>
              <w:lastRenderedPageBreak/>
              <w:t>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59CDEE" w14:textId="77777777" w:rsidR="007D5F1F" w:rsidRDefault="007D5F1F" w:rsidP="000F2F91">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3E1846" w14:textId="77777777" w:rsidR="007D5F1F" w:rsidRDefault="007D5F1F" w:rsidP="000F2F91">
            <w:pPr>
              <w:jc w:val="center"/>
            </w:pPr>
            <w:r>
              <w:rPr>
                <w:rFonts w:ascii="GHEA Grapalat" w:eastAsia="GHEA Grapalat" w:hAnsi="GHEA Grapalat" w:cs="GHEA Grapalat"/>
                <w:sz w:val="18"/>
              </w:rPr>
              <w:t>2</w:t>
            </w:r>
          </w:p>
        </w:tc>
      </w:tr>
      <w:tr w:rsidR="007D5F1F" w14:paraId="626D70C7" w14:textId="77777777" w:rsidTr="000F2F91">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FA2FF8" w14:textId="77777777" w:rsidR="007D5F1F" w:rsidRDefault="007D5F1F" w:rsidP="000F2F91">
            <w:r>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0F1F1A" w14:textId="77777777" w:rsidR="007D5F1F" w:rsidRDefault="007D5F1F" w:rsidP="000F2F91">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28F266" w14:textId="77777777" w:rsidR="007D5F1F" w:rsidRDefault="007D5F1F" w:rsidP="000F2F91">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37E8179C" w14:textId="77777777" w:rsidR="007D5F1F" w:rsidRDefault="007D5F1F" w:rsidP="006A2993">
            <w:pPr>
              <w:numPr>
                <w:ilvl w:val="0"/>
                <w:numId w:val="31"/>
              </w:numPr>
              <w:ind w:left="720" w:hanging="360"/>
              <w:rPr>
                <w:rFonts w:ascii="Sylfaen" w:eastAsia="Sylfaen" w:hAnsi="Sylfaen" w:cs="Sylfaen"/>
                <w:sz w:val="20"/>
              </w:rPr>
            </w:pPr>
            <w:r>
              <w:rPr>
                <w:rFonts w:ascii="GHEA Grapalat" w:eastAsia="GHEA Grapalat" w:hAnsi="GHEA Grapalat" w:cs="GHEA Grapalat"/>
                <w:sz w:val="18"/>
              </w:rPr>
              <w:t>Ըստ գործող նորմերի</w:t>
            </w:r>
          </w:p>
          <w:p w14:paraId="5DDE8C5E" w14:textId="77777777" w:rsidR="007D5F1F" w:rsidRDefault="007D5F1F" w:rsidP="000F2F91">
            <w:pPr>
              <w:rPr>
                <w:rFonts w:ascii="GHEA Grapalat" w:eastAsia="GHEA Grapalat" w:hAnsi="GHEA Grapalat" w:cs="GHEA Grapalat"/>
                <w:sz w:val="18"/>
              </w:rPr>
            </w:pPr>
            <w:r>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3DBBE40A" w14:textId="77777777" w:rsidR="007D5F1F" w:rsidRDefault="007D5F1F" w:rsidP="000F2F91">
            <w:r>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283111" w14:textId="77777777" w:rsidR="007D5F1F" w:rsidRDefault="007D5F1F" w:rsidP="000F2F91">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EF466B" w14:textId="77777777" w:rsidR="007D5F1F" w:rsidRDefault="007D5F1F" w:rsidP="000F2F91">
            <w:pPr>
              <w:jc w:val="center"/>
            </w:pPr>
            <w:r>
              <w:rPr>
                <w:rFonts w:ascii="GHEA Grapalat" w:eastAsia="GHEA Grapalat" w:hAnsi="GHEA Grapalat" w:cs="GHEA Grapalat"/>
                <w:sz w:val="18"/>
              </w:rPr>
              <w:t>1</w:t>
            </w:r>
          </w:p>
        </w:tc>
      </w:tr>
    </w:tbl>
    <w:p w14:paraId="2C913EA8" w14:textId="77777777" w:rsidR="00280795" w:rsidRPr="00364157" w:rsidRDefault="00280795" w:rsidP="00280795">
      <w:pPr>
        <w:spacing w:after="200" w:line="276" w:lineRule="auto"/>
        <w:rPr>
          <w:rFonts w:ascii="GHEA Grapalat" w:eastAsia="GHEA Grapalat" w:hAnsi="GHEA Grapalat" w:cs="GHEA Grapalat"/>
          <w:sz w:val="18"/>
        </w:rPr>
      </w:pPr>
      <w:r w:rsidRPr="00364157">
        <w:rPr>
          <w:rFonts w:ascii="GHEA Grapalat" w:eastAsia="GHEA Grapalat" w:hAnsi="GHEA Grapalat" w:cs="GHEA Grapalat"/>
          <w:sz w:val="18"/>
        </w:rPr>
        <w:t>*Գիրք-2-ում հայերեն և ռուսերեն տարբերակները կարող են համատեղվել</w:t>
      </w:r>
    </w:p>
    <w:p w14:paraId="5B1D7125" w14:textId="77777777" w:rsidR="00280795" w:rsidRPr="00364157" w:rsidRDefault="00280795" w:rsidP="006A2993">
      <w:pPr>
        <w:numPr>
          <w:ilvl w:val="0"/>
          <w:numId w:val="16"/>
        </w:num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364157">
        <w:rPr>
          <w:rFonts w:ascii="GHEA Grapalat" w:eastAsia="GHEA Grapalat" w:hAnsi="GHEA Grapalat" w:cs="GHEA Grapalat"/>
          <w:b/>
          <w:sz w:val="18"/>
          <w:shd w:val="clear" w:color="auto" w:fill="FFFFFF"/>
        </w:rPr>
        <w:t>էլեկտրոնային կրիչով</w:t>
      </w:r>
      <w:r w:rsidRPr="00364157">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38A888A" w14:textId="77777777" w:rsidR="00280795" w:rsidRPr="00364157" w:rsidRDefault="00280795" w:rsidP="00280795">
      <w:pPr>
        <w:tabs>
          <w:tab w:val="left" w:pos="9450"/>
        </w:tabs>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4A4BF6B" w14:textId="77777777" w:rsidR="00280795" w:rsidRPr="00364157" w:rsidRDefault="00280795" w:rsidP="00280795">
      <w:pPr>
        <w:spacing w:after="200" w:line="276" w:lineRule="auto"/>
        <w:rPr>
          <w:rFonts w:ascii="GHEA Grapalat" w:eastAsia="GHEA Grapalat" w:hAnsi="GHEA Grapalat" w:cs="GHEA Grapalat"/>
          <w:b/>
          <w:sz w:val="18"/>
        </w:rPr>
      </w:pPr>
      <w:r w:rsidRPr="00364157">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7F5048EE"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460AC33A"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5F07026"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40B20BF" w14:textId="77777777" w:rsidR="00280795" w:rsidRPr="00364157" w:rsidRDefault="00280795" w:rsidP="00280795">
      <w:p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sidRPr="00364157">
        <w:rPr>
          <w:rFonts w:ascii="GHEA Grapalat" w:eastAsia="GHEA Grapalat" w:hAnsi="GHEA Grapalat" w:cs="GHEA Grapalat"/>
          <w:sz w:val="18"/>
          <w:shd w:val="clear" w:color="auto" w:fill="FFFFFF"/>
        </w:rPr>
        <w:t>հատկանիշների  մանրամասն</w:t>
      </w:r>
      <w:proofErr w:type="gramEnd"/>
      <w:r w:rsidRPr="00364157">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09F4090B" w14:textId="77777777" w:rsidR="00280795" w:rsidRPr="00364157" w:rsidRDefault="00280795" w:rsidP="00280795">
      <w:pPr>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sz w:val="18"/>
          <w:shd w:val="clear" w:color="auto" w:fill="FFFFFF"/>
        </w:rPr>
        <w:t xml:space="preserve">   </w:t>
      </w:r>
      <w:r w:rsidRPr="00364157">
        <w:rPr>
          <w:rFonts w:ascii="GHEA Grapalat" w:eastAsia="GHEA Grapalat" w:hAnsi="GHEA Grapalat" w:cs="GHEA Grapalat"/>
          <w:b/>
          <w:sz w:val="18"/>
          <w:shd w:val="clear" w:color="auto" w:fill="FFFFFF"/>
        </w:rPr>
        <w:t>ԱՌԱՋԱՐԿՈՒԹՅՈՒՆՆԵՐ</w:t>
      </w:r>
    </w:p>
    <w:p w14:paraId="720BB3AC"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5F8D50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6115E02"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350653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3CA23320"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w:t>
      </w:r>
      <w:r w:rsidR="00330553">
        <w:rPr>
          <w:rFonts w:ascii="GHEA Grapalat" w:hAnsi="GHEA Grapalat"/>
          <w:sz w:val="20"/>
          <w:szCs w:val="20"/>
          <w:lang w:val="hy-AM"/>
        </w:rPr>
        <w:t>25/14</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30553" w:rsidDel="004B29A5" w14:paraId="68A217E3" w14:textId="77777777" w:rsidTr="00E53C12">
        <w:trPr>
          <w:tblCellSpacing w:w="7" w:type="dxa"/>
          <w:jc w:val="center"/>
        </w:trPr>
        <w:tc>
          <w:tcPr>
            <w:tcW w:w="0" w:type="auto"/>
            <w:gridSpan w:val="2"/>
            <w:vAlign w:val="center"/>
          </w:tcPr>
          <w:p w14:paraId="0C4515EB" w14:textId="77777777" w:rsidR="007678FA" w:rsidRPr="00330553"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330553" w:rsidDel="004B29A5" w:rsidRDefault="007678FA" w:rsidP="00E53C12">
            <w:pPr>
              <w:rPr>
                <w:rFonts w:ascii="Arial" w:hAnsi="Arial" w:cs="Arial"/>
                <w:iCs/>
                <w:color w:val="000000"/>
                <w:sz w:val="21"/>
                <w:szCs w:val="21"/>
                <w:lang w:val="hy-AM"/>
              </w:rPr>
            </w:pPr>
          </w:p>
        </w:tc>
      </w:tr>
      <w:tr w:rsidR="007678FA" w:rsidRPr="00330553"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proofErr w:type="gramStart"/>
      <w:r w:rsidRPr="00364157">
        <w:rPr>
          <w:rFonts w:ascii="GHEA Grapalat" w:hAnsi="GHEA Grapalat"/>
          <w:color w:val="000000"/>
          <w:sz w:val="21"/>
          <w:szCs w:val="21"/>
          <w:lang w:val="es-ES" w:eastAsia="ru-RU"/>
        </w:rPr>
        <w:t xml:space="preserve">«  </w:t>
      </w:r>
      <w:proofErr w:type="gramEnd"/>
      <w:r w:rsidRPr="00364157">
        <w:rPr>
          <w:rFonts w:ascii="GHEA Grapalat" w:hAnsi="GHEA Grapalat"/>
          <w:color w:val="000000"/>
          <w:sz w:val="21"/>
          <w:szCs w:val="21"/>
          <w:lang w:val="es-ES" w:eastAsia="ru-RU"/>
        </w:rPr>
        <w:t xml:space="preserve">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proofErr w:type="gramStart"/>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proofErr w:type="gramEnd"/>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73914ABB"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ՀՀՔԿ-ԲՄԽԾՁԲ-</w:t>
      </w:r>
      <w:r w:rsidR="00330553">
        <w:rPr>
          <w:rFonts w:ascii="GHEA Grapalat" w:hAnsi="GHEA Grapalat"/>
          <w:sz w:val="20"/>
          <w:szCs w:val="20"/>
          <w:lang w:val="hy-AM"/>
        </w:rPr>
        <w:t>25/14</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4F674C6B"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30553" w:rsidRDefault="007678FA" w:rsidP="007678FA">
      <w:pPr>
        <w:rPr>
          <w:rFonts w:ascii="GHEA Grapalat" w:hAnsi="GHEA Grapalat"/>
          <w:lang w:val="hy-AM"/>
        </w:rPr>
      </w:pPr>
    </w:p>
    <w:p w14:paraId="0FBBE306" w14:textId="77777777" w:rsidR="007678FA" w:rsidRPr="00330553" w:rsidRDefault="007678FA" w:rsidP="007678FA">
      <w:pPr>
        <w:rPr>
          <w:rFonts w:ascii="GHEA Grapalat" w:hAnsi="GHEA Grapalat"/>
          <w:lang w:val="hy-AM"/>
        </w:rPr>
      </w:pPr>
    </w:p>
    <w:p w14:paraId="36010724" w14:textId="77777777" w:rsidR="007678FA" w:rsidRPr="00330553" w:rsidRDefault="007678FA" w:rsidP="007678FA">
      <w:pPr>
        <w:rPr>
          <w:rFonts w:ascii="GHEA Grapalat" w:hAnsi="GHEA Grapalat"/>
          <w:lang w:val="hy-AM"/>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proofErr w:type="gramEnd"/>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40717" w14:textId="77777777" w:rsidR="006A2993" w:rsidRDefault="006A2993">
      <w:r>
        <w:separator/>
      </w:r>
    </w:p>
  </w:endnote>
  <w:endnote w:type="continuationSeparator" w:id="0">
    <w:p w14:paraId="30A23F62" w14:textId="77777777" w:rsidR="006A2993" w:rsidRDefault="006A2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A41CC" w14:textId="77777777" w:rsidR="006A2993" w:rsidRDefault="006A2993">
      <w:r>
        <w:separator/>
      </w:r>
    </w:p>
  </w:footnote>
  <w:footnote w:type="continuationSeparator" w:id="0">
    <w:p w14:paraId="4EE1C9C5" w14:textId="77777777" w:rsidR="006A2993" w:rsidRDefault="006A2993">
      <w:r>
        <w:continuationSeparator/>
      </w:r>
    </w:p>
  </w:footnote>
  <w:footnote w:id="1">
    <w:p w14:paraId="46AB6E03" w14:textId="77777777" w:rsidR="006C4753" w:rsidRPr="00755183" w:rsidRDefault="006C4753"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6C4753" w:rsidRPr="00755183" w:rsidRDefault="006C4753"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330553">
        <w:rPr>
          <w:rFonts w:ascii="GHEA Grapalat" w:hAnsi="GHEA Grapalat"/>
          <w:sz w:val="16"/>
          <w:szCs w:val="16"/>
          <w:lang w:val="hy-AM"/>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6C4753" w:rsidRPr="00755183" w:rsidRDefault="006C4753"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6C4753" w:rsidRPr="00755183" w:rsidRDefault="006C4753" w:rsidP="00CF2A33">
      <w:pPr>
        <w:jc w:val="both"/>
        <w:rPr>
          <w:rFonts w:ascii="GHEA Grapalat" w:hAnsi="GHEA Grapalat"/>
          <w:sz w:val="16"/>
          <w:szCs w:val="16"/>
          <w:lang w:val="hy-AM" w:eastAsia="ru-RU"/>
        </w:rPr>
      </w:pPr>
    </w:p>
    <w:p w14:paraId="66FF1C50" w14:textId="77777777" w:rsidR="006C4753" w:rsidRPr="00821851" w:rsidRDefault="006C4753" w:rsidP="00CF2A33">
      <w:pPr>
        <w:jc w:val="both"/>
        <w:rPr>
          <w:rFonts w:asciiTheme="minorHAnsi" w:hAnsiTheme="minorHAnsi"/>
          <w:lang w:val="hy-AM"/>
        </w:rPr>
      </w:pPr>
    </w:p>
    <w:p w14:paraId="63EE0AFE" w14:textId="77777777" w:rsidR="006C4753" w:rsidRPr="00821851" w:rsidRDefault="006C4753" w:rsidP="00CF2A33">
      <w:pPr>
        <w:jc w:val="both"/>
        <w:rPr>
          <w:rFonts w:ascii="GHEA Grapalat" w:hAnsi="GHEA Grapalat" w:cs="Sylfaen"/>
          <w:sz w:val="20"/>
          <w:lang w:val="hy-AM"/>
        </w:rPr>
      </w:pPr>
    </w:p>
  </w:footnote>
  <w:footnote w:id="2">
    <w:p w14:paraId="01CB732C" w14:textId="77777777" w:rsidR="006C4753" w:rsidRPr="00C67432" w:rsidRDefault="006C4753"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6C4753" w:rsidRPr="00D66974" w:rsidRDefault="006C4753" w:rsidP="009C515F">
      <w:pPr>
        <w:pStyle w:val="FootnoteText"/>
        <w:rPr>
          <w:rFonts w:asciiTheme="minorHAnsi" w:hAnsiTheme="minorHAnsi"/>
          <w:lang w:val="hy-AM"/>
        </w:rPr>
      </w:pPr>
    </w:p>
  </w:footnote>
  <w:footnote w:id="3">
    <w:p w14:paraId="4481AC5F" w14:textId="77777777" w:rsidR="006C4753" w:rsidRPr="00271034" w:rsidRDefault="006C4753"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6C4753" w:rsidRPr="00271034" w:rsidRDefault="006C4753">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6C4753" w:rsidRPr="00271034" w:rsidRDefault="006C4753">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170D2"/>
    <w:multiLevelType w:val="multilevel"/>
    <w:tmpl w:val="087CE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6" w15:restartNumberingAfterBreak="0">
    <w:nsid w:val="162F3204"/>
    <w:multiLevelType w:val="multilevel"/>
    <w:tmpl w:val="085290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EA15BB"/>
    <w:multiLevelType w:val="multilevel"/>
    <w:tmpl w:val="937EEC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15:restartNumberingAfterBreak="0">
    <w:nsid w:val="31634EE7"/>
    <w:multiLevelType w:val="multilevel"/>
    <w:tmpl w:val="8A9CF4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196061B"/>
    <w:multiLevelType w:val="multilevel"/>
    <w:tmpl w:val="B9A21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0F7111"/>
    <w:multiLevelType w:val="multilevel"/>
    <w:tmpl w:val="BF86E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4501F9"/>
    <w:multiLevelType w:val="multilevel"/>
    <w:tmpl w:val="C53C0D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983351B"/>
    <w:multiLevelType w:val="multilevel"/>
    <w:tmpl w:val="32EE49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CC3757"/>
    <w:multiLevelType w:val="multilevel"/>
    <w:tmpl w:val="71426F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3113E2"/>
    <w:multiLevelType w:val="multilevel"/>
    <w:tmpl w:val="D1F8D4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2B3B2B"/>
    <w:multiLevelType w:val="multilevel"/>
    <w:tmpl w:val="348EBB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2C15B8"/>
    <w:multiLevelType w:val="multilevel"/>
    <w:tmpl w:val="C1BE2D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2C6686B"/>
    <w:multiLevelType w:val="multilevel"/>
    <w:tmpl w:val="349E19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704F67"/>
    <w:multiLevelType w:val="multilevel"/>
    <w:tmpl w:val="AFC46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A107E4"/>
    <w:multiLevelType w:val="multilevel"/>
    <w:tmpl w:val="DA4AEC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AE15DDD"/>
    <w:multiLevelType w:val="multilevel"/>
    <w:tmpl w:val="7B366A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14"/>
  </w:num>
  <w:num w:numId="7">
    <w:abstractNumId w:val="18"/>
  </w:num>
  <w:num w:numId="8">
    <w:abstractNumId w:val="8"/>
  </w:num>
  <w:num w:numId="9">
    <w:abstractNumId w:val="12"/>
  </w:num>
  <w:num w:numId="10">
    <w:abstractNumId w:val="21"/>
  </w:num>
  <w:num w:numId="11">
    <w:abstractNumId w:val="29"/>
  </w:num>
  <w:num w:numId="12">
    <w:abstractNumId w:val="9"/>
  </w:num>
  <w:num w:numId="13">
    <w:abstractNumId w:val="19"/>
  </w:num>
  <w:num w:numId="14">
    <w:abstractNumId w:val="13"/>
  </w:num>
  <w:num w:numId="15">
    <w:abstractNumId w:val="26"/>
  </w:num>
  <w:num w:numId="16">
    <w:abstractNumId w:val="4"/>
  </w:num>
  <w:num w:numId="17">
    <w:abstractNumId w:val="16"/>
  </w:num>
  <w:num w:numId="18">
    <w:abstractNumId w:val="32"/>
  </w:num>
  <w:num w:numId="19">
    <w:abstractNumId w:val="33"/>
  </w:num>
  <w:num w:numId="20">
    <w:abstractNumId w:val="7"/>
  </w:num>
  <w:num w:numId="21">
    <w:abstractNumId w:val="23"/>
  </w:num>
  <w:num w:numId="22">
    <w:abstractNumId w:val="6"/>
  </w:num>
  <w:num w:numId="23">
    <w:abstractNumId w:val="11"/>
  </w:num>
  <w:num w:numId="24">
    <w:abstractNumId w:val="17"/>
  </w:num>
  <w:num w:numId="25">
    <w:abstractNumId w:val="30"/>
  </w:num>
  <w:num w:numId="26">
    <w:abstractNumId w:val="28"/>
  </w:num>
  <w:num w:numId="27">
    <w:abstractNumId w:val="24"/>
  </w:num>
  <w:num w:numId="28">
    <w:abstractNumId w:val="25"/>
  </w:num>
  <w:num w:numId="29">
    <w:abstractNumId w:val="10"/>
  </w:num>
  <w:num w:numId="30">
    <w:abstractNumId w:val="27"/>
  </w:num>
  <w:num w:numId="31">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0553"/>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1FA"/>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993"/>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53"/>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1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1DB3"/>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1DA32-8C70-4C68-B9E9-6B078BCC6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77</Pages>
  <Words>29094</Words>
  <Characters>165842</Characters>
  <Application>Microsoft Office Word</Application>
  <DocSecurity>0</DocSecurity>
  <Lines>1382</Lines>
  <Paragraphs>389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194547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429</cp:revision>
  <cp:lastPrinted>2024-09-27T10:37:00Z</cp:lastPrinted>
  <dcterms:created xsi:type="dcterms:W3CDTF">2024-05-24T13:11:00Z</dcterms:created>
  <dcterms:modified xsi:type="dcterms:W3CDTF">2025-02-12T08:25:00Z</dcterms:modified>
</cp:coreProperties>
</file>